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63" w:rsidRDefault="009E5220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9E5220" w:rsidRPr="000D67AD" w:rsidRDefault="009E5220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9E5220" w:rsidRPr="000D67AD" w:rsidRDefault="009E5220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9E5220" w:rsidRPr="000D67AD" w:rsidRDefault="009E5220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9E5220" w:rsidRPr="000D67AD" w:rsidRDefault="009E5220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9E5220" w:rsidRPr="000D67AD" w:rsidRDefault="009E5220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9E5220" w:rsidRPr="000D67AD" w:rsidRDefault="009E5220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9E5220" w:rsidRPr="000D67AD" w:rsidRDefault="009E5220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9E5220" w:rsidRPr="000D67AD" w:rsidRDefault="009E5220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9E5220" w:rsidRPr="000D67AD" w:rsidRDefault="009E5220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9E5220" w:rsidRPr="009E5220" w:rsidRDefault="009E5220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9E5220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9E5220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9E5220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9E5220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9E5220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9E5220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9E5220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 wp14:anchorId="651AEF44" wp14:editId="5559DD64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ПАО «МРСК </w:t>
      </w:r>
      <w:proofErr w:type="gramStart"/>
      <w:r w:rsidRPr="00C12FA4">
        <w:rPr>
          <w:sz w:val="24"/>
          <w:szCs w:val="24"/>
        </w:rPr>
        <w:t>Центра»</w:t>
      </w:r>
      <w:r w:rsidR="007E2630">
        <w:rPr>
          <w:sz w:val="24"/>
          <w:szCs w:val="24"/>
        </w:rPr>
        <w:t>-</w:t>
      </w:r>
      <w:proofErr w:type="gramEnd"/>
    </w:p>
    <w:p w:rsidR="007E2630" w:rsidRPr="007E2630" w:rsidRDefault="007E2630" w:rsidP="007E2630">
      <w:pPr>
        <w:spacing w:line="240" w:lineRule="auto"/>
        <w:jc w:val="right"/>
        <w:rPr>
          <w:sz w:val="24"/>
          <w:szCs w:val="24"/>
        </w:rPr>
      </w:pPr>
      <w:r w:rsidRPr="007E2630">
        <w:rPr>
          <w:sz w:val="24"/>
          <w:szCs w:val="24"/>
        </w:rPr>
        <w:t xml:space="preserve">управляющей организации </w:t>
      </w:r>
    </w:p>
    <w:p w:rsidR="007556FF" w:rsidRDefault="007E2630" w:rsidP="007E2630">
      <w:pPr>
        <w:spacing w:line="240" w:lineRule="auto"/>
        <w:jc w:val="right"/>
        <w:rPr>
          <w:sz w:val="24"/>
          <w:szCs w:val="24"/>
        </w:rPr>
      </w:pPr>
      <w:r w:rsidRPr="007E2630">
        <w:rPr>
          <w:sz w:val="24"/>
          <w:szCs w:val="24"/>
        </w:rPr>
        <w:t>ПАО «МРСК Центра и Приволжья»</w:t>
      </w:r>
    </w:p>
    <w:p w:rsidR="00176133" w:rsidRDefault="00176133" w:rsidP="007E2630">
      <w:pPr>
        <w:spacing w:line="240" w:lineRule="auto"/>
        <w:jc w:val="right"/>
        <w:rPr>
          <w:sz w:val="24"/>
          <w:szCs w:val="24"/>
        </w:rPr>
      </w:pPr>
    </w:p>
    <w:p w:rsidR="00176133" w:rsidRPr="007E2630" w:rsidRDefault="00176133" w:rsidP="007E2630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</w:t>
      </w:r>
      <w:r w:rsidR="00E47077">
        <w:rPr>
          <w:sz w:val="24"/>
          <w:szCs w:val="24"/>
        </w:rPr>
        <w:t>2019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E47077">
        <w:rPr>
          <w:b/>
          <w:kern w:val="36"/>
          <w:sz w:val="24"/>
          <w:szCs w:val="24"/>
        </w:rPr>
        <w:t>2019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E4707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 xml:space="preserve">ЗАПРОС </w:t>
      </w:r>
      <w:r w:rsidRPr="00E47077">
        <w:rPr>
          <w:rFonts w:ascii="Times New Roman" w:hAnsi="Times New Roman"/>
          <w:b/>
          <w:sz w:val="24"/>
          <w:szCs w:val="24"/>
        </w:rPr>
        <w:t>ПРЕДЛОЖЕНИЙ</w:t>
      </w:r>
      <w:r w:rsidR="00E47077" w:rsidRPr="00E4707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47077" w:rsidRPr="00E47077">
        <w:rPr>
          <w:rFonts w:ascii="Times New Roman" w:hAnsi="Times New Roman"/>
          <w:b/>
          <w:caps/>
          <w:sz w:val="24"/>
          <w:szCs w:val="24"/>
          <w:lang w:eastAsia="ru-RU"/>
        </w:rPr>
        <w:t>в электронной форме</w:t>
      </w:r>
    </w:p>
    <w:p w:rsidR="00717F60" w:rsidRPr="009A4E8F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</w:t>
      </w:r>
      <w:r w:rsidRPr="009A4E8F">
        <w:rPr>
          <w:b/>
          <w:sz w:val="24"/>
          <w:szCs w:val="24"/>
        </w:rPr>
        <w:t xml:space="preserve">заключения </w:t>
      </w:r>
      <w:r w:rsidR="00E049C4" w:rsidRPr="009A4E8F">
        <w:rPr>
          <w:b/>
          <w:snapToGrid w:val="0"/>
          <w:sz w:val="24"/>
        </w:rPr>
        <w:t>Договора</w:t>
      </w:r>
      <w:r w:rsidR="00FD03C2" w:rsidRPr="009A4E8F">
        <w:rPr>
          <w:b/>
          <w:snapToGrid w:val="0"/>
          <w:sz w:val="24"/>
        </w:rPr>
        <w:t xml:space="preserve"> </w:t>
      </w:r>
      <w:r w:rsidR="00366652" w:rsidRPr="009A4E8F">
        <w:rPr>
          <w:b/>
          <w:sz w:val="24"/>
          <w:szCs w:val="24"/>
        </w:rPr>
        <w:t xml:space="preserve">на оказание </w:t>
      </w:r>
      <w:r w:rsidR="00FD03C2" w:rsidRPr="009A4E8F">
        <w:rPr>
          <w:b/>
          <w:sz w:val="24"/>
          <w:szCs w:val="24"/>
        </w:rPr>
        <w:t xml:space="preserve">консультационных </w:t>
      </w:r>
      <w:r w:rsidR="00366652" w:rsidRPr="009A4E8F">
        <w:rPr>
          <w:b/>
          <w:sz w:val="24"/>
          <w:szCs w:val="24"/>
        </w:rPr>
        <w:t xml:space="preserve">услуг </w:t>
      </w:r>
      <w:r w:rsidR="007E2630" w:rsidRPr="009A4E8F">
        <w:rPr>
          <w:b/>
          <w:sz w:val="24"/>
          <w:szCs w:val="24"/>
        </w:rPr>
        <w:t xml:space="preserve">для нужд ПАО «МРСК Центра и Приволжья» </w:t>
      </w:r>
    </w:p>
    <w:p w:rsidR="007556FF" w:rsidRPr="009A4E8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9A4E8F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9A4E8F">
        <w:rPr>
          <w:rFonts w:ascii="Times New Roman" w:eastAsia="Times New Roman" w:hAnsi="Times New Roman" w:cs="Times New Roman"/>
          <w:b/>
          <w:caps/>
        </w:rPr>
        <w:t>,</w:t>
      </w:r>
      <w:r w:rsidRPr="009A4E8F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</w:r>
      <w:r w:rsidR="00E47077">
        <w:rPr>
          <w:sz w:val="24"/>
          <w:szCs w:val="24"/>
        </w:rPr>
        <w:t>2019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C48B0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C48B0">
        <w:rPr>
          <w:noProof/>
        </w:rPr>
        <w:t>1</w:t>
      </w:r>
      <w:r w:rsidR="004C48B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C48B0">
        <w:rPr>
          <w:noProof/>
        </w:rPr>
        <w:t>Общие положения</w:t>
      </w:r>
      <w:r w:rsidR="004C48B0">
        <w:rPr>
          <w:noProof/>
        </w:rPr>
        <w:tab/>
      </w:r>
      <w:r w:rsidR="004C48B0">
        <w:rPr>
          <w:noProof/>
        </w:rPr>
        <w:fldChar w:fldCharType="begin"/>
      </w:r>
      <w:r w:rsidR="004C48B0">
        <w:rPr>
          <w:noProof/>
        </w:rPr>
        <w:instrText xml:space="preserve"> PAGEREF _Toc536716482 \h </w:instrText>
      </w:r>
      <w:r w:rsidR="004C48B0">
        <w:rPr>
          <w:noProof/>
        </w:rPr>
      </w:r>
      <w:r w:rsidR="004C48B0">
        <w:rPr>
          <w:noProof/>
        </w:rPr>
        <w:fldChar w:fldCharType="separate"/>
      </w:r>
      <w:r w:rsidR="005579F3">
        <w:rPr>
          <w:noProof/>
        </w:rPr>
        <w:t>4</w:t>
      </w:r>
      <w:r w:rsidR="004C48B0"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_Toc536716483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4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_Toc536716484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5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_Toc536716485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6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_Toc536716486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6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_Toc536716487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6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_Toc536716488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8</w:t>
      </w:r>
      <w:r>
        <w:rPr>
          <w:noProof/>
        </w:rPr>
        <w:fldChar w:fldCharType="end"/>
      </w:r>
    </w:p>
    <w:p w:rsidR="004C48B0" w:rsidRDefault="004C48B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407933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_Toc536716494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9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_Toc536716495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9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07933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_Toc536716499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9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07933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07933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_Toc536716503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10</w:t>
      </w:r>
      <w:r>
        <w:rPr>
          <w:noProof/>
        </w:rPr>
        <w:fldChar w:fldCharType="end"/>
      </w:r>
    </w:p>
    <w:p w:rsidR="004C48B0" w:rsidRDefault="004C48B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_Toc536716511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12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_Toc536716512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12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_Toc536716515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13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_Toc536716516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13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_Toc536716531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26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_Toc536716534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27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_Toc536716535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27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_Toc536716540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29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07933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07933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_Toc536716541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31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_Toc536716542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32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_Toc536716543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32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07933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07933">
        <w:rPr>
          <w:bCs w:val="0"/>
          <w:noProof/>
        </w:rPr>
        <w:t>Антидемпинговые меры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_Toc536716544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33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_Toc536716545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34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_Toc536716546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36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_Toc536716547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36</w:t>
      </w:r>
      <w:r>
        <w:rPr>
          <w:noProof/>
        </w:rPr>
        <w:fldChar w:fldCharType="end"/>
      </w:r>
    </w:p>
    <w:p w:rsidR="004C48B0" w:rsidRDefault="004C48B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407933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_Toc536716548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38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_Toc536716549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38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_Toc536716551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38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_Toc536716553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38</w:t>
      </w:r>
      <w:r>
        <w:rPr>
          <w:noProof/>
        </w:rPr>
        <w:fldChar w:fldCharType="end"/>
      </w:r>
    </w:p>
    <w:p w:rsidR="004C48B0" w:rsidRDefault="004C48B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_Toc536716555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39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_Toc536716556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39</w:t>
      </w:r>
      <w:r>
        <w:rPr>
          <w:noProof/>
        </w:rPr>
        <w:fldChar w:fldCharType="end"/>
      </w:r>
    </w:p>
    <w:p w:rsidR="004C48B0" w:rsidRDefault="004C48B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_Toc536716559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43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407933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_Toc536716561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45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07933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07933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_Toc536716564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48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_Toc536716567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50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_Toc536716570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52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07933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07933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_Toc536716573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54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_Toc536716576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56</w:t>
      </w:r>
      <w:r>
        <w:rPr>
          <w:noProof/>
        </w:rPr>
        <w:fldChar w:fldCharType="end"/>
      </w:r>
    </w:p>
    <w:p w:rsidR="004C48B0" w:rsidRDefault="004C48B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_Toc536716578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58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_Toc536716580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65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_Toc536716583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67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_Toc536716586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69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_Toc536716589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71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_Toc536716592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73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_Toc536716595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77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_Toc536716601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80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07933">
        <w:rPr>
          <w:noProof/>
          <w:color w:val="000000"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407933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407933">
        <w:rPr>
          <w:noProof/>
          <w:color w:val="000000"/>
        </w:rPr>
        <w:t>(форма 15)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_Toc536716604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82</w:t>
      </w:r>
      <w:r>
        <w:rPr>
          <w:noProof/>
        </w:rPr>
        <w:fldChar w:fldCharType="end"/>
      </w:r>
    </w:p>
    <w:p w:rsidR="004C48B0" w:rsidRDefault="004C48B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07933">
        <w:rPr>
          <w:noProof/>
          <w:color w:val="000000"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407933">
        <w:rPr>
          <w:noProof/>
          <w:color w:val="000000"/>
        </w:rPr>
        <w:t>(форма 16)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_Toc536716607 \h </w:instrText>
      </w:r>
      <w:r>
        <w:rPr>
          <w:noProof/>
        </w:rPr>
      </w:r>
      <w:r>
        <w:rPr>
          <w:noProof/>
        </w:rPr>
        <w:fldChar w:fldCharType="separate"/>
      </w:r>
      <w:r w:rsidR="005579F3">
        <w:rPr>
          <w:noProof/>
        </w:rPr>
        <w:t>84</w:t>
      </w:r>
      <w:r>
        <w:rPr>
          <w:noProof/>
        </w:rPr>
        <w:fldChar w:fldCharType="end"/>
      </w:r>
    </w:p>
    <w:p w:rsidR="00FD03C2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</w:pPr>
      <w:r w:rsidRPr="00E71A48">
        <w:rPr>
          <w:sz w:val="24"/>
          <w:szCs w:val="24"/>
        </w:rPr>
        <w:fldChar w:fldCharType="end"/>
      </w:r>
    </w:p>
    <w:p w:rsidR="00FD03C2" w:rsidRPr="00FD03C2" w:rsidRDefault="00FD03C2" w:rsidP="00FD03C2"/>
    <w:p w:rsidR="00FD03C2" w:rsidRPr="00FD03C2" w:rsidRDefault="00FD03C2" w:rsidP="00FD03C2"/>
    <w:p w:rsidR="00FD03C2" w:rsidRPr="00FD03C2" w:rsidRDefault="00FD03C2" w:rsidP="00FD03C2"/>
    <w:p w:rsidR="00FD03C2" w:rsidRPr="00FD03C2" w:rsidRDefault="00FD03C2" w:rsidP="00FD03C2"/>
    <w:p w:rsidR="00FD03C2" w:rsidRPr="00FD03C2" w:rsidRDefault="00FD03C2" w:rsidP="00FD03C2"/>
    <w:p w:rsidR="00FD03C2" w:rsidRPr="00FD03C2" w:rsidRDefault="00FD03C2" w:rsidP="00FD03C2"/>
    <w:p w:rsidR="00FD03C2" w:rsidRPr="00FD03C2" w:rsidRDefault="00FD03C2" w:rsidP="00FD03C2"/>
    <w:p w:rsidR="00FD03C2" w:rsidRPr="00FD03C2" w:rsidRDefault="00FD03C2" w:rsidP="00FD03C2"/>
    <w:p w:rsidR="00FD03C2" w:rsidRPr="00FD03C2" w:rsidRDefault="00FD03C2" w:rsidP="00FD03C2"/>
    <w:p w:rsidR="00FD03C2" w:rsidRPr="00FD03C2" w:rsidRDefault="00FD03C2" w:rsidP="00FD03C2"/>
    <w:p w:rsidR="00FD03C2" w:rsidRPr="00FD03C2" w:rsidRDefault="00FD03C2" w:rsidP="00FD03C2"/>
    <w:p w:rsidR="00FD03C2" w:rsidRPr="00FD03C2" w:rsidRDefault="00FD03C2" w:rsidP="00FD03C2"/>
    <w:p w:rsidR="00FD03C2" w:rsidRPr="00FD03C2" w:rsidRDefault="00FD03C2" w:rsidP="00FD03C2"/>
    <w:p w:rsidR="00FD03C2" w:rsidRPr="00FD03C2" w:rsidRDefault="00FD03C2" w:rsidP="00FD03C2"/>
    <w:p w:rsidR="00FD03C2" w:rsidRPr="00FD03C2" w:rsidRDefault="00FD03C2" w:rsidP="00FD03C2"/>
    <w:p w:rsidR="00FD03C2" w:rsidRPr="00FD03C2" w:rsidRDefault="00FD03C2" w:rsidP="00FD03C2"/>
    <w:p w:rsidR="00FD03C2" w:rsidRPr="00FD03C2" w:rsidRDefault="00FD03C2" w:rsidP="00FD03C2"/>
    <w:p w:rsidR="00FD03C2" w:rsidRPr="00FD03C2" w:rsidRDefault="00FD03C2" w:rsidP="00FD03C2"/>
    <w:p w:rsidR="00FD03C2" w:rsidRPr="00FD03C2" w:rsidRDefault="00FD03C2" w:rsidP="00FD03C2"/>
    <w:p w:rsidR="00FD03C2" w:rsidRDefault="00FD03C2" w:rsidP="00FD03C2"/>
    <w:p w:rsidR="00FD03C2" w:rsidRPr="00FD03C2" w:rsidRDefault="00FD03C2" w:rsidP="00FD03C2"/>
    <w:p w:rsidR="00FD03C2" w:rsidRPr="00FD03C2" w:rsidRDefault="00FD03C2" w:rsidP="00FD03C2"/>
    <w:p w:rsidR="00FD03C2" w:rsidRDefault="00FD03C2" w:rsidP="00FD03C2">
      <w:pPr>
        <w:tabs>
          <w:tab w:val="left" w:pos="4287"/>
        </w:tabs>
      </w:pPr>
      <w:r>
        <w:tab/>
      </w:r>
    </w:p>
    <w:p w:rsidR="00717F60" w:rsidRPr="00FD03C2" w:rsidRDefault="00FD03C2" w:rsidP="00FD03C2">
      <w:pPr>
        <w:tabs>
          <w:tab w:val="left" w:pos="4287"/>
        </w:tabs>
        <w:sectPr w:rsidR="00717F60" w:rsidRPr="00FD03C2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>
        <w:tab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536716482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9A4E8F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536716483"/>
      <w:bookmarkEnd w:id="8"/>
      <w:r w:rsidRPr="00E71A48">
        <w:t xml:space="preserve">Общие сведения о процедуре </w:t>
      </w:r>
      <w:r w:rsidRPr="009A4E8F">
        <w:t>запроса предложений</w:t>
      </w:r>
      <w:bookmarkEnd w:id="9"/>
    </w:p>
    <w:p w:rsidR="005B75A6" w:rsidRPr="009A4E8F" w:rsidRDefault="00BE6980" w:rsidP="00FD03C2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9A4E8F">
        <w:rPr>
          <w:sz w:val="24"/>
          <w:szCs w:val="24"/>
        </w:rPr>
        <w:t>Заказчик, ПАО «МРСК Центра и Приволжья», расположенное по адресу: РФ, 603950, г. Нижний Новгород, ул. Рождественская, 33, (далее – Заказчик)</w:t>
      </w:r>
      <w:r w:rsidR="00EC1043" w:rsidRPr="009A4E8F">
        <w:rPr>
          <w:iCs/>
          <w:sz w:val="24"/>
          <w:szCs w:val="24"/>
        </w:rPr>
        <w:t xml:space="preserve">, </w:t>
      </w:r>
      <w:r w:rsidRPr="009A4E8F">
        <w:rPr>
          <w:bCs w:val="0"/>
          <w:sz w:val="24"/>
          <w:szCs w:val="24"/>
        </w:rPr>
        <w:t>Извещением о проведении запроса предложений, опубликованным</w:t>
      </w:r>
      <w:r w:rsidRPr="009A4E8F">
        <w:rPr>
          <w:bCs w:val="0"/>
          <w:szCs w:val="24"/>
        </w:rPr>
        <w:t xml:space="preserve"> </w:t>
      </w:r>
      <w:r w:rsidRPr="009A4E8F">
        <w:rPr>
          <w:b/>
          <w:sz w:val="24"/>
          <w:szCs w:val="24"/>
        </w:rPr>
        <w:t>«</w:t>
      </w:r>
      <w:r w:rsidR="009E5220" w:rsidRPr="009A4E8F">
        <w:rPr>
          <w:b/>
          <w:sz w:val="24"/>
          <w:szCs w:val="24"/>
        </w:rPr>
        <w:t>07</w:t>
      </w:r>
      <w:r w:rsidRPr="009A4E8F">
        <w:rPr>
          <w:b/>
          <w:sz w:val="24"/>
          <w:szCs w:val="24"/>
        </w:rPr>
        <w:t xml:space="preserve">» </w:t>
      </w:r>
      <w:r w:rsidR="00FD03C2" w:rsidRPr="009A4E8F">
        <w:rPr>
          <w:b/>
          <w:sz w:val="24"/>
          <w:szCs w:val="24"/>
        </w:rPr>
        <w:t>февраля</w:t>
      </w:r>
      <w:r w:rsidRPr="009A4E8F">
        <w:rPr>
          <w:b/>
          <w:sz w:val="24"/>
          <w:szCs w:val="24"/>
        </w:rPr>
        <w:t xml:space="preserve"> </w:t>
      </w:r>
      <w:r w:rsidR="00E47077" w:rsidRPr="009A4E8F">
        <w:rPr>
          <w:b/>
          <w:sz w:val="24"/>
          <w:szCs w:val="24"/>
        </w:rPr>
        <w:t>2019</w:t>
      </w:r>
      <w:r w:rsidRPr="009A4E8F">
        <w:rPr>
          <w:b/>
          <w:sz w:val="24"/>
          <w:szCs w:val="24"/>
        </w:rPr>
        <w:t xml:space="preserve"> г.</w:t>
      </w:r>
      <w:r w:rsidRPr="009A4E8F">
        <w:rPr>
          <w:sz w:val="24"/>
          <w:szCs w:val="24"/>
        </w:rPr>
        <w:t xml:space="preserve"> на официальном сайте (</w:t>
      </w:r>
      <w:hyperlink r:id="rId17" w:history="1">
        <w:r w:rsidRPr="009A4E8F">
          <w:rPr>
            <w:rStyle w:val="a7"/>
            <w:color w:val="auto"/>
            <w:sz w:val="24"/>
            <w:szCs w:val="24"/>
          </w:rPr>
          <w:t>www.zakupki.</w:t>
        </w:r>
        <w:r w:rsidRPr="009A4E8F">
          <w:rPr>
            <w:rStyle w:val="a7"/>
            <w:color w:val="auto"/>
            <w:sz w:val="24"/>
            <w:szCs w:val="24"/>
            <w:lang w:val="en-US"/>
          </w:rPr>
          <w:t>gov</w:t>
        </w:r>
        <w:r w:rsidRPr="009A4E8F">
          <w:rPr>
            <w:rStyle w:val="a7"/>
            <w:color w:val="auto"/>
            <w:sz w:val="24"/>
            <w:szCs w:val="24"/>
          </w:rPr>
          <w:t>.ru</w:t>
        </w:r>
      </w:hyperlink>
      <w:r w:rsidRPr="009A4E8F">
        <w:rPr>
          <w:sz w:val="24"/>
          <w:szCs w:val="24"/>
        </w:rPr>
        <w:t>),</w:t>
      </w:r>
      <w:r w:rsidRPr="009A4E8F">
        <w:rPr>
          <w:iCs/>
          <w:sz w:val="24"/>
          <w:szCs w:val="24"/>
        </w:rPr>
        <w:t xml:space="preserve"> </w:t>
      </w:r>
      <w:r w:rsidRPr="009A4E8F">
        <w:rPr>
          <w:sz w:val="24"/>
          <w:szCs w:val="24"/>
        </w:rPr>
        <w:t xml:space="preserve">на сайтах </w:t>
      </w:r>
      <w:r w:rsidRPr="009A4E8F">
        <w:rPr>
          <w:iCs/>
          <w:sz w:val="24"/>
          <w:szCs w:val="24"/>
        </w:rPr>
        <w:t>ПАО «МРСК Центра»</w:t>
      </w:r>
      <w:r w:rsidRPr="009A4E8F">
        <w:rPr>
          <w:sz w:val="24"/>
          <w:szCs w:val="24"/>
        </w:rPr>
        <w:t xml:space="preserve"> (</w:t>
      </w:r>
      <w:hyperlink r:id="rId18" w:history="1">
        <w:r w:rsidRPr="009A4E8F">
          <w:rPr>
            <w:rStyle w:val="a7"/>
            <w:sz w:val="24"/>
            <w:szCs w:val="24"/>
          </w:rPr>
          <w:t>www.mrsk-1.ru</w:t>
        </w:r>
      </w:hyperlink>
      <w:r w:rsidRPr="009A4E8F">
        <w:rPr>
          <w:sz w:val="24"/>
          <w:szCs w:val="24"/>
        </w:rPr>
        <w:t xml:space="preserve">) и </w:t>
      </w:r>
      <w:r w:rsidRPr="009A4E8F">
        <w:rPr>
          <w:snapToGrid w:val="0"/>
          <w:sz w:val="24"/>
          <w:szCs w:val="24"/>
        </w:rPr>
        <w:t>ПАО «МРСК Центра и Приволжья»</w:t>
      </w:r>
      <w:r w:rsidRPr="009A4E8F">
        <w:rPr>
          <w:sz w:val="24"/>
          <w:szCs w:val="24"/>
        </w:rPr>
        <w:t xml:space="preserve"> (http://www.mrsk-cp.ru), на сайте ЭТП, указанном в п. </w:t>
      </w:r>
      <w:r w:rsidRPr="009A4E8F">
        <w:fldChar w:fldCharType="begin"/>
      </w:r>
      <w:r w:rsidRPr="009A4E8F">
        <w:rPr>
          <w:sz w:val="24"/>
          <w:szCs w:val="24"/>
        </w:rPr>
        <w:instrText xml:space="preserve"> REF _Ref440269836 \r \h </w:instrText>
      </w:r>
      <w:r w:rsidR="009A4E8F">
        <w:instrText xml:space="preserve"> \* MERGEFORMAT </w:instrText>
      </w:r>
      <w:r w:rsidRPr="009A4E8F">
        <w:fldChar w:fldCharType="separate"/>
      </w:r>
      <w:r w:rsidR="005579F3" w:rsidRPr="009A4E8F">
        <w:rPr>
          <w:sz w:val="24"/>
          <w:szCs w:val="24"/>
        </w:rPr>
        <w:t>1.1.2</w:t>
      </w:r>
      <w:r w:rsidRPr="009A4E8F">
        <w:fldChar w:fldCharType="end"/>
      </w:r>
      <w:r w:rsidRPr="009A4E8F">
        <w:t xml:space="preserve"> </w:t>
      </w:r>
      <w:r w:rsidRPr="009A4E8F">
        <w:rPr>
          <w:sz w:val="24"/>
          <w:szCs w:val="24"/>
        </w:rPr>
        <w:t xml:space="preserve">настоящей Документации, </w:t>
      </w:r>
      <w:r w:rsidRPr="009A4E8F">
        <w:rPr>
          <w:iCs/>
          <w:sz w:val="24"/>
          <w:szCs w:val="24"/>
        </w:rPr>
        <w:t xml:space="preserve"> приг</w:t>
      </w:r>
      <w:r w:rsidRPr="009A4E8F">
        <w:rPr>
          <w:sz w:val="24"/>
          <w:szCs w:val="24"/>
        </w:rPr>
        <w:t xml:space="preserve">ласило юридических лиц и физических лиц (в т. ч. индивидуальных предпринимателей) (далее – Участники) к участию в процедуре </w:t>
      </w:r>
      <w:r w:rsidR="00E47077" w:rsidRPr="009A4E8F">
        <w:rPr>
          <w:iCs/>
          <w:sz w:val="24"/>
          <w:szCs w:val="24"/>
          <w:lang w:eastAsia="ru-RU"/>
        </w:rPr>
        <w:t>Запрос</w:t>
      </w:r>
      <w:r w:rsidR="0009727A" w:rsidRPr="009A4E8F">
        <w:rPr>
          <w:iCs/>
          <w:sz w:val="24"/>
          <w:szCs w:val="24"/>
          <w:lang w:eastAsia="ru-RU"/>
        </w:rPr>
        <w:t>а</w:t>
      </w:r>
      <w:r w:rsidR="00E47077" w:rsidRPr="009A4E8F">
        <w:rPr>
          <w:iCs/>
          <w:sz w:val="24"/>
          <w:szCs w:val="24"/>
          <w:lang w:eastAsia="ru-RU"/>
        </w:rPr>
        <w:t xml:space="preserve"> предложений в электронной форме</w:t>
      </w:r>
      <w:r w:rsidR="00E47077" w:rsidRPr="009A4E8F">
        <w:rPr>
          <w:sz w:val="24"/>
          <w:szCs w:val="24"/>
        </w:rPr>
        <w:t xml:space="preserve"> </w:t>
      </w:r>
      <w:r w:rsidRPr="009A4E8F">
        <w:rPr>
          <w:sz w:val="24"/>
          <w:szCs w:val="24"/>
        </w:rPr>
        <w:t xml:space="preserve">(далее – запрос предложений) на право заключения </w:t>
      </w:r>
      <w:r w:rsidR="00FD03C2" w:rsidRPr="009A4E8F">
        <w:rPr>
          <w:snapToGrid w:val="0"/>
          <w:sz w:val="24"/>
        </w:rPr>
        <w:t>Договора на оказание консультационных услуг для нужд ПАО «МРСК Центра и Приволжья».</w:t>
      </w:r>
      <w:r w:rsidR="00FD03C2" w:rsidRPr="009A4E8F">
        <w:rPr>
          <w:b/>
          <w:snapToGrid w:val="0"/>
          <w:sz w:val="24"/>
        </w:rPr>
        <w:t xml:space="preserve"> </w:t>
      </w:r>
      <w:r w:rsidRPr="009A4E8F">
        <w:rPr>
          <w:bCs w:val="0"/>
          <w:sz w:val="24"/>
          <w:szCs w:val="24"/>
        </w:rPr>
        <w:t xml:space="preserve">Организатором </w:t>
      </w:r>
      <w:r w:rsidR="00E47077" w:rsidRPr="009A4E8F">
        <w:rPr>
          <w:sz w:val="24"/>
          <w:szCs w:val="24"/>
        </w:rPr>
        <w:t xml:space="preserve">Запроса предложений </w:t>
      </w:r>
      <w:r w:rsidRPr="009A4E8F">
        <w:rPr>
          <w:bCs w:val="0"/>
          <w:sz w:val="24"/>
          <w:szCs w:val="24"/>
        </w:rPr>
        <w:t xml:space="preserve">выступает </w:t>
      </w:r>
      <w:r w:rsidRPr="009A4E8F">
        <w:rPr>
          <w:sz w:val="24"/>
          <w:szCs w:val="24"/>
        </w:rPr>
        <w:t>ПАО «МРСК Центра», расположенное по адресу: РФ, 127018, г. Москва, ул. 2-я Ямская, (далее – Организатор) (</w:t>
      </w:r>
      <w:r w:rsidRPr="009A4E8F">
        <w:rPr>
          <w:iCs/>
          <w:sz w:val="24"/>
          <w:szCs w:val="24"/>
        </w:rPr>
        <w:t xml:space="preserve">секретарь Закупочной комиссии – 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Горностаева Т.В., контактные телефоны: (495) 747-92-92 (доб. 3123), </w:t>
      </w:r>
      <w:r w:rsidRPr="009A4E8F">
        <w:rPr>
          <w:sz w:val="24"/>
          <w:szCs w:val="24"/>
        </w:rPr>
        <w:t xml:space="preserve">адрес электронной почты: </w:t>
      </w:r>
      <w:hyperlink r:id="rId19" w:history="1">
        <w:r w:rsidRPr="009A4E8F">
          <w:rPr>
            <w:rStyle w:val="a7"/>
            <w:sz w:val="24"/>
            <w:szCs w:val="24"/>
          </w:rPr>
          <w:t>Gornostaeva.TV@mrsk-1.ru</w:t>
        </w:r>
      </w:hyperlink>
      <w:r w:rsidR="00717F60" w:rsidRPr="009A4E8F">
        <w:rPr>
          <w:iCs/>
          <w:sz w:val="24"/>
          <w:szCs w:val="24"/>
        </w:rPr>
        <w:t>, ответственное лицо –</w:t>
      </w:r>
      <w:r w:rsidR="00717F60" w:rsidRPr="009A4E8F">
        <w:rPr>
          <w:sz w:val="24"/>
          <w:szCs w:val="24"/>
        </w:rPr>
        <w:t xml:space="preserve"> </w:t>
      </w:r>
      <w:r w:rsidR="00FD03C2" w:rsidRPr="009A4E8F">
        <w:rPr>
          <w:sz w:val="24"/>
          <w:szCs w:val="24"/>
        </w:rPr>
        <w:t xml:space="preserve">Поддубская Кристина Валерьевна, контактный телефон - (495) 747-92-92, адрес электронной почты: </w:t>
      </w:r>
      <w:hyperlink r:id="rId20" w:history="1">
        <w:r w:rsidR="00FD03C2" w:rsidRPr="009A4E8F">
          <w:rPr>
            <w:rStyle w:val="a7"/>
            <w:sz w:val="24"/>
            <w:szCs w:val="24"/>
          </w:rPr>
          <w:t>Poddubskaya.kv@mrsk-1.ru</w:t>
        </w:r>
      </w:hyperlink>
      <w:r w:rsidR="00FD03C2" w:rsidRPr="009A4E8F">
        <w:rPr>
          <w:sz w:val="24"/>
          <w:szCs w:val="24"/>
          <w:u w:val="single"/>
        </w:rPr>
        <w:t>)</w:t>
      </w:r>
      <w:r w:rsidR="004030CB" w:rsidRPr="009A4E8F">
        <w:rPr>
          <w:sz w:val="24"/>
          <w:szCs w:val="24"/>
        </w:rPr>
        <w:t>.</w:t>
      </w:r>
      <w:bookmarkEnd w:id="10"/>
      <w:bookmarkEnd w:id="11"/>
      <w:bookmarkEnd w:id="12"/>
      <w:bookmarkEnd w:id="13"/>
    </w:p>
    <w:p w:rsidR="00717F60" w:rsidRPr="009A4E8F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9A4E8F">
        <w:rPr>
          <w:sz w:val="24"/>
          <w:szCs w:val="24"/>
        </w:rPr>
        <w:t xml:space="preserve">Настоящий </w:t>
      </w:r>
      <w:r w:rsidR="004B5EB3" w:rsidRPr="009A4E8F">
        <w:rPr>
          <w:sz w:val="24"/>
          <w:szCs w:val="24"/>
        </w:rPr>
        <w:t>З</w:t>
      </w:r>
      <w:r w:rsidRPr="009A4E8F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E57CF2" w:rsidRPr="009A4E8F">
        <w:rPr>
          <w:sz w:val="24"/>
          <w:szCs w:val="24"/>
        </w:rPr>
        <w:t xml:space="preserve">Единой электронной торговой площадки </w:t>
      </w:r>
      <w:hyperlink r:id="rId21" w:tgtFrame="_blank" w:history="1">
        <w:r w:rsidR="00E57CF2" w:rsidRPr="009A4E8F">
          <w:rPr>
            <w:rStyle w:val="a7"/>
            <w:sz w:val="24"/>
            <w:szCs w:val="24"/>
          </w:rPr>
          <w:t>https://rosseti.roseltorg.ru</w:t>
        </w:r>
      </w:hyperlink>
      <w:r w:rsidR="00E57CF2" w:rsidRPr="009A4E8F">
        <w:rPr>
          <w:szCs w:val="24"/>
        </w:rPr>
        <w:t xml:space="preserve"> </w:t>
      </w:r>
      <w:r w:rsidR="00702B2C" w:rsidRPr="009A4E8F">
        <w:rPr>
          <w:sz w:val="24"/>
          <w:szCs w:val="24"/>
        </w:rPr>
        <w:t>(далее — ЭТП)</w:t>
      </w:r>
      <w:r w:rsidR="005B75A6" w:rsidRPr="009A4E8F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9A4E8F">
        <w:rPr>
          <w:sz w:val="24"/>
          <w:szCs w:val="24"/>
        </w:rPr>
        <w:t>Заказчик</w:t>
      </w:r>
      <w:r w:rsidR="00702B2C" w:rsidRPr="009A4E8F">
        <w:rPr>
          <w:sz w:val="24"/>
          <w:szCs w:val="24"/>
        </w:rPr>
        <w:t xml:space="preserve">: </w:t>
      </w:r>
      <w:bookmarkEnd w:id="15"/>
      <w:r w:rsidR="00BE6980" w:rsidRPr="009A4E8F">
        <w:rPr>
          <w:sz w:val="24"/>
          <w:szCs w:val="24"/>
        </w:rPr>
        <w:t>ПАО «МРСК Центра</w:t>
      </w:r>
      <w:r w:rsidR="00BE6980" w:rsidRPr="008D6766">
        <w:rPr>
          <w:sz w:val="24"/>
          <w:szCs w:val="24"/>
        </w:rPr>
        <w:t xml:space="preserve"> и Приволжья».</w:t>
      </w:r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9A4E8F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</w:t>
      </w:r>
      <w:r w:rsidR="00FD03C2">
        <w:rPr>
          <w:sz w:val="24"/>
          <w:szCs w:val="24"/>
        </w:rPr>
        <w:t xml:space="preserve"> на</w:t>
      </w:r>
      <w:r w:rsidR="00717F60" w:rsidRPr="00C12FA4">
        <w:rPr>
          <w:sz w:val="24"/>
          <w:szCs w:val="24"/>
        </w:rPr>
        <w:t xml:space="preserve"> </w:t>
      </w:r>
      <w:r w:rsidR="00717F60" w:rsidRPr="009A4E8F">
        <w:rPr>
          <w:sz w:val="24"/>
          <w:szCs w:val="24"/>
        </w:rPr>
        <w:t>заключени</w:t>
      </w:r>
      <w:r w:rsidR="00FD03C2" w:rsidRPr="009A4E8F">
        <w:rPr>
          <w:sz w:val="24"/>
          <w:szCs w:val="24"/>
        </w:rPr>
        <w:t>е</w:t>
      </w:r>
      <w:r w:rsidR="00717F60" w:rsidRPr="009A4E8F">
        <w:rPr>
          <w:sz w:val="24"/>
          <w:szCs w:val="24"/>
        </w:rPr>
        <w:t xml:space="preserve"> </w:t>
      </w:r>
      <w:r w:rsidR="00FD03C2" w:rsidRPr="009A4E8F">
        <w:rPr>
          <w:sz w:val="24"/>
          <w:szCs w:val="24"/>
        </w:rPr>
        <w:t>Договора на оказание консультационных услуг для нужд ПАО «МРСК Центра и Приволжья</w:t>
      </w:r>
      <w:r w:rsidR="00BE6980" w:rsidRPr="009A4E8F">
        <w:rPr>
          <w:sz w:val="24"/>
          <w:szCs w:val="24"/>
        </w:rPr>
        <w:t>»</w:t>
      </w:r>
      <w:bookmarkEnd w:id="17"/>
      <w:r w:rsidR="00702B2C" w:rsidRPr="009A4E8F">
        <w:rPr>
          <w:sz w:val="24"/>
          <w:szCs w:val="24"/>
        </w:rPr>
        <w:t>.</w:t>
      </w:r>
    </w:p>
    <w:p w:rsidR="008C4223" w:rsidRPr="009A4E8F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9A4E8F">
        <w:rPr>
          <w:sz w:val="24"/>
          <w:szCs w:val="24"/>
        </w:rPr>
        <w:t xml:space="preserve">Количество лотов: </w:t>
      </w:r>
      <w:r w:rsidRPr="009A4E8F">
        <w:rPr>
          <w:b/>
          <w:sz w:val="24"/>
          <w:szCs w:val="24"/>
        </w:rPr>
        <w:t>1 (один)</w:t>
      </w:r>
      <w:r w:rsidRPr="009A4E8F">
        <w:rPr>
          <w:sz w:val="24"/>
          <w:szCs w:val="24"/>
        </w:rPr>
        <w:t>.</w:t>
      </w:r>
    </w:p>
    <w:bookmarkEnd w:id="18"/>
    <w:p w:rsidR="00804801" w:rsidRPr="009A4E8F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9A4E8F">
        <w:rPr>
          <w:sz w:val="24"/>
          <w:szCs w:val="24"/>
        </w:rPr>
        <w:t xml:space="preserve">Частичное </w:t>
      </w:r>
      <w:r w:rsidR="00366652" w:rsidRPr="009A4E8F">
        <w:rPr>
          <w:sz w:val="24"/>
          <w:szCs w:val="24"/>
        </w:rPr>
        <w:t xml:space="preserve">оказание </w:t>
      </w:r>
      <w:r w:rsidR="00AD3EBC" w:rsidRPr="009A4E8F">
        <w:rPr>
          <w:sz w:val="24"/>
          <w:szCs w:val="24"/>
        </w:rPr>
        <w:t>услуг</w:t>
      </w:r>
      <w:r w:rsidRPr="009A4E8F">
        <w:rPr>
          <w:sz w:val="24"/>
          <w:szCs w:val="24"/>
        </w:rPr>
        <w:t xml:space="preserve"> не допускается.</w:t>
      </w:r>
    </w:p>
    <w:p w:rsidR="00717F60" w:rsidRPr="009A4E8F" w:rsidRDefault="008D2928" w:rsidP="009E5220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9A4E8F">
        <w:rPr>
          <w:sz w:val="24"/>
          <w:szCs w:val="24"/>
        </w:rPr>
        <w:t>Сроки</w:t>
      </w:r>
      <w:r w:rsidR="00717F60" w:rsidRPr="009A4E8F">
        <w:rPr>
          <w:sz w:val="24"/>
          <w:szCs w:val="24"/>
        </w:rPr>
        <w:t xml:space="preserve"> </w:t>
      </w:r>
      <w:r w:rsidR="00366652" w:rsidRPr="009A4E8F">
        <w:rPr>
          <w:sz w:val="24"/>
          <w:szCs w:val="24"/>
        </w:rPr>
        <w:t>оказания услуг</w:t>
      </w:r>
      <w:r w:rsidR="00717F60" w:rsidRPr="009A4E8F">
        <w:rPr>
          <w:sz w:val="24"/>
          <w:szCs w:val="24"/>
        </w:rPr>
        <w:t xml:space="preserve">: </w:t>
      </w:r>
      <w:r w:rsidR="009E5220" w:rsidRPr="009A4E8F">
        <w:rPr>
          <w:sz w:val="24"/>
          <w:szCs w:val="24"/>
        </w:rPr>
        <w:t xml:space="preserve">с момента заключения договора до 31.12.2019 г., в соответствии с графиком оказания услуг, указанным в </w:t>
      </w:r>
      <w:r w:rsidR="00FD03C2" w:rsidRPr="009A4E8F">
        <w:rPr>
          <w:sz w:val="24"/>
          <w:szCs w:val="24"/>
        </w:rPr>
        <w:t>Приложении №1 к настоящей Документации</w:t>
      </w:r>
      <w:r w:rsidR="00717F60" w:rsidRPr="009A4E8F">
        <w:rPr>
          <w:sz w:val="24"/>
          <w:szCs w:val="24"/>
        </w:rPr>
        <w:t>.</w:t>
      </w:r>
      <w:bookmarkEnd w:id="19"/>
    </w:p>
    <w:p w:rsidR="008D2928" w:rsidRPr="009A4E8F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9A4E8F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9A4E8F">
        <w:rPr>
          <w:sz w:val="24"/>
          <w:szCs w:val="24"/>
        </w:rPr>
        <w:t>территории Р</w:t>
      </w:r>
      <w:r w:rsidR="00A0540E" w:rsidRPr="009A4E8F">
        <w:rPr>
          <w:sz w:val="24"/>
          <w:szCs w:val="24"/>
        </w:rPr>
        <w:t xml:space="preserve">оссийской </w:t>
      </w:r>
      <w:r w:rsidR="00425F34" w:rsidRPr="009A4E8F">
        <w:rPr>
          <w:sz w:val="24"/>
          <w:szCs w:val="24"/>
        </w:rPr>
        <w:t>Ф</w:t>
      </w:r>
      <w:r w:rsidR="00A0540E" w:rsidRPr="009A4E8F">
        <w:rPr>
          <w:sz w:val="24"/>
          <w:szCs w:val="24"/>
        </w:rPr>
        <w:t>едерации</w:t>
      </w:r>
      <w:r w:rsidRPr="009A4E8F">
        <w:rPr>
          <w:sz w:val="24"/>
          <w:szCs w:val="24"/>
        </w:rPr>
        <w:t>.</w:t>
      </w:r>
      <w:bookmarkEnd w:id="20"/>
    </w:p>
    <w:p w:rsidR="00717F60" w:rsidRPr="009A4E8F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9A4E8F">
        <w:rPr>
          <w:iCs/>
          <w:sz w:val="24"/>
          <w:szCs w:val="24"/>
        </w:rPr>
        <w:t xml:space="preserve">Форма и порядок оплаты: </w:t>
      </w:r>
      <w:bookmarkEnd w:id="21"/>
      <w:r w:rsidR="00FD03C2" w:rsidRPr="009A4E8F">
        <w:rPr>
          <w:iCs/>
          <w:sz w:val="24"/>
          <w:szCs w:val="24"/>
        </w:rPr>
        <w:t>согласно условиям, указанным в Приложении №2 к настоящей Документации</w:t>
      </w:r>
      <w:r w:rsidR="00691FB1" w:rsidRPr="009A4E8F">
        <w:rPr>
          <w:iCs/>
          <w:sz w:val="24"/>
          <w:szCs w:val="24"/>
        </w:rPr>
        <w:t>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9A4E8F">
        <w:rPr>
          <w:iCs/>
          <w:sz w:val="24"/>
          <w:szCs w:val="24"/>
        </w:rPr>
        <w:t xml:space="preserve">Порядок проведения </w:t>
      </w:r>
      <w:r w:rsidR="00C05EF6" w:rsidRPr="009A4E8F">
        <w:rPr>
          <w:iCs/>
          <w:sz w:val="24"/>
          <w:szCs w:val="24"/>
        </w:rPr>
        <w:t xml:space="preserve">запроса предложений </w:t>
      </w:r>
      <w:r w:rsidRPr="009A4E8F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9A4E8F">
        <w:rPr>
          <w:sz w:val="24"/>
          <w:szCs w:val="24"/>
        </w:rPr>
        <w:t>заявок</w:t>
      </w:r>
      <w:r w:rsidRPr="009A4E8F">
        <w:rPr>
          <w:iCs/>
          <w:sz w:val="24"/>
          <w:szCs w:val="24"/>
        </w:rPr>
        <w:t>, приведены в разделе</w:t>
      </w:r>
      <w:r w:rsidR="00E71A48" w:rsidRPr="009A4E8F">
        <w:rPr>
          <w:iCs/>
          <w:sz w:val="24"/>
          <w:szCs w:val="24"/>
        </w:rPr>
        <w:t xml:space="preserve"> </w:t>
      </w:r>
      <w:r w:rsidR="007F30BA" w:rsidRPr="009A4E8F">
        <w:rPr>
          <w:iCs/>
          <w:sz w:val="24"/>
          <w:szCs w:val="24"/>
        </w:rPr>
        <w:fldChar w:fldCharType="begin"/>
      </w:r>
      <w:r w:rsidR="00E71A48" w:rsidRPr="009A4E8F">
        <w:rPr>
          <w:iCs/>
          <w:sz w:val="24"/>
          <w:szCs w:val="24"/>
        </w:rPr>
        <w:instrText xml:space="preserve"> REF _Ref311232052 \r \h </w:instrText>
      </w:r>
      <w:r w:rsidR="007F30BA" w:rsidRPr="009A4E8F">
        <w:rPr>
          <w:iCs/>
          <w:sz w:val="24"/>
          <w:szCs w:val="24"/>
        </w:rPr>
      </w:r>
      <w:r w:rsidR="009A4E8F">
        <w:rPr>
          <w:iCs/>
          <w:sz w:val="24"/>
          <w:szCs w:val="24"/>
        </w:rPr>
        <w:instrText xml:space="preserve"> \* MERGEFORMAT </w:instrText>
      </w:r>
      <w:r w:rsidR="007F30BA" w:rsidRPr="009A4E8F">
        <w:rPr>
          <w:iCs/>
          <w:sz w:val="24"/>
          <w:szCs w:val="24"/>
        </w:rPr>
        <w:fldChar w:fldCharType="separate"/>
      </w:r>
      <w:r w:rsidR="005579F3" w:rsidRPr="009A4E8F">
        <w:rPr>
          <w:iCs/>
          <w:sz w:val="24"/>
          <w:szCs w:val="24"/>
        </w:rPr>
        <w:t>3</w:t>
      </w:r>
      <w:r w:rsidR="007F30BA" w:rsidRPr="009A4E8F">
        <w:rPr>
          <w:iCs/>
          <w:sz w:val="24"/>
          <w:szCs w:val="24"/>
        </w:rPr>
        <w:fldChar w:fldCharType="end"/>
      </w:r>
      <w:r w:rsidR="00E71A48" w:rsidRPr="009A4E8F">
        <w:rPr>
          <w:iCs/>
          <w:sz w:val="24"/>
          <w:szCs w:val="24"/>
        </w:rPr>
        <w:t xml:space="preserve"> </w:t>
      </w:r>
      <w:r w:rsidRPr="009A4E8F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9A4E8F">
        <w:rPr>
          <w:iCs/>
          <w:sz w:val="24"/>
          <w:szCs w:val="24"/>
        </w:rPr>
        <w:t>Д</w:t>
      </w:r>
      <w:r w:rsidRPr="009A4E8F">
        <w:rPr>
          <w:iCs/>
          <w:sz w:val="24"/>
          <w:szCs w:val="24"/>
        </w:rPr>
        <w:t xml:space="preserve">окументации). </w:t>
      </w:r>
      <w:r w:rsidRPr="009A4E8F">
        <w:rPr>
          <w:sz w:val="24"/>
          <w:szCs w:val="24"/>
        </w:rPr>
        <w:t>Подро</w:t>
      </w:r>
      <w:r w:rsidRPr="00E71A48">
        <w:rPr>
          <w:sz w:val="24"/>
          <w:szCs w:val="24"/>
        </w:rPr>
        <w:t xml:space="preserve">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579F3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805D87">
        <w:fldChar w:fldCharType="begin"/>
      </w:r>
      <w:r w:rsidR="00805D87">
        <w:instrText xml:space="preserve"> REF _Ref305973574 \r \h  \* MERGEFORMAT </w:instrText>
      </w:r>
      <w:r w:rsidR="00805D87">
        <w:fldChar w:fldCharType="separate"/>
      </w:r>
      <w:r w:rsidR="005579F3">
        <w:t>2</w:t>
      </w:r>
      <w:r w:rsidR="00805D87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5579F3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_Ref440270637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1.1.5</w:t>
      </w:r>
      <w:r w:rsidR="00805D87">
        <w:fldChar w:fldCharType="end"/>
      </w:r>
      <w:r w:rsidRPr="00366652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_Ref440270663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1.1.7</w:t>
      </w:r>
      <w:r w:rsidR="00805D87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</w:t>
      </w:r>
      <w:r w:rsidRPr="00366652">
        <w:rPr>
          <w:sz w:val="24"/>
          <w:szCs w:val="24"/>
        </w:rPr>
        <w:lastRenderedPageBreak/>
        <w:t>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_Ref440270637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1.1.5</w:t>
      </w:r>
      <w:r w:rsidR="00805D87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_Ref440270663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1.1.7</w:t>
      </w:r>
      <w:r w:rsidR="00805D87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 xml:space="preserve">оплаты, не хуже </w:t>
      </w:r>
      <w:proofErr w:type="gramStart"/>
      <w:r w:rsidRPr="00AE1D21">
        <w:rPr>
          <w:sz w:val="24"/>
          <w:szCs w:val="24"/>
        </w:rPr>
        <w:t>условий</w:t>
      </w:r>
      <w:proofErr w:type="gramEnd"/>
      <w:r w:rsidRPr="00AE1D21">
        <w:rPr>
          <w:sz w:val="24"/>
          <w:szCs w:val="24"/>
        </w:rPr>
        <w:t xml:space="preserve"> указанных в п.</w:t>
      </w:r>
      <w:r w:rsidR="005106E7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_Ref440270637 \r \h  \* MERGEFORMAT </w:instrText>
      </w:r>
      <w:r w:rsidR="00805D87">
        <w:fldChar w:fldCharType="separate"/>
      </w:r>
      <w:r w:rsidR="005579F3" w:rsidRPr="005579F3">
        <w:rPr>
          <w:bCs w:val="0"/>
          <w:iCs/>
          <w:sz w:val="24"/>
          <w:szCs w:val="24"/>
        </w:rPr>
        <w:t>1.1.5</w:t>
      </w:r>
      <w:r w:rsidR="00805D87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_Ref440270663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1.1.7</w:t>
      </w:r>
      <w:r w:rsidR="00805D87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536716484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9A4E8F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E47077">
        <w:rPr>
          <w:bCs w:val="0"/>
          <w:sz w:val="24"/>
          <w:szCs w:val="24"/>
        </w:rPr>
        <w:t xml:space="preserve"> (Положение о закупке</w:t>
      </w:r>
      <w:r w:rsidR="003303E9">
        <w:rPr>
          <w:bCs w:val="0"/>
          <w:sz w:val="24"/>
          <w:szCs w:val="24"/>
        </w:rPr>
        <w:t>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>АО «МРСК Центра» (</w:t>
      </w:r>
      <w:r w:rsidR="00E47077" w:rsidRPr="00382A07">
        <w:rPr>
          <w:bCs w:val="0"/>
          <w:sz w:val="24"/>
          <w:szCs w:val="24"/>
        </w:rPr>
        <w:t xml:space="preserve">Протокол </w:t>
      </w:r>
      <w:r w:rsidR="00E47077" w:rsidRPr="00D474D4">
        <w:rPr>
          <w:color w:val="000000"/>
          <w:sz w:val="24"/>
          <w:szCs w:val="24"/>
        </w:rPr>
        <w:t>№44/18 от «25» декабря 2018 года</w:t>
      </w:r>
      <w:r w:rsidR="00721B30" w:rsidRPr="00D474D4">
        <w:rPr>
          <w:bCs w:val="0"/>
          <w:sz w:val="24"/>
          <w:szCs w:val="24"/>
        </w:rPr>
        <w:t>), и</w:t>
      </w:r>
      <w:r w:rsidR="00BE6980" w:rsidRPr="00D474D4">
        <w:rPr>
          <w:bCs w:val="0"/>
          <w:sz w:val="24"/>
          <w:szCs w:val="24"/>
        </w:rPr>
        <w:t xml:space="preserve">  Совета Директоров ПАО «МРСК Центра и Приволжь</w:t>
      </w:r>
      <w:r w:rsidR="00BE6980" w:rsidRPr="008D6766">
        <w:rPr>
          <w:bCs w:val="0"/>
          <w:sz w:val="24"/>
          <w:szCs w:val="24"/>
        </w:rPr>
        <w:t xml:space="preserve">я» (Протокол № </w:t>
      </w:r>
      <w:r w:rsidR="00D474D4" w:rsidRPr="005A49CF">
        <w:rPr>
          <w:sz w:val="24"/>
          <w:szCs w:val="24"/>
        </w:rPr>
        <w:t>343 от «25»</w:t>
      </w:r>
      <w:r w:rsidR="00D474D4" w:rsidRPr="00E14132">
        <w:rPr>
          <w:sz w:val="24"/>
          <w:szCs w:val="24"/>
        </w:rPr>
        <w:t xml:space="preserve"> </w:t>
      </w:r>
      <w:r w:rsidR="00D474D4">
        <w:rPr>
          <w:sz w:val="24"/>
          <w:szCs w:val="24"/>
        </w:rPr>
        <w:t>декабря</w:t>
      </w:r>
      <w:r w:rsidR="00D474D4" w:rsidRPr="00E14132">
        <w:rPr>
          <w:sz w:val="24"/>
          <w:szCs w:val="24"/>
        </w:rPr>
        <w:t xml:space="preserve"> 201</w:t>
      </w:r>
      <w:r w:rsidR="00D474D4">
        <w:rPr>
          <w:sz w:val="24"/>
          <w:szCs w:val="24"/>
        </w:rPr>
        <w:t>8</w:t>
      </w:r>
      <w:r w:rsidR="00D474D4" w:rsidRPr="00E14132">
        <w:rPr>
          <w:sz w:val="24"/>
          <w:szCs w:val="24"/>
        </w:rPr>
        <w:t xml:space="preserve"> года</w:t>
      </w:r>
      <w:r w:rsidR="00BE6980" w:rsidRPr="008D6766">
        <w:rPr>
          <w:bCs w:val="0"/>
          <w:sz w:val="24"/>
          <w:szCs w:val="24"/>
        </w:rPr>
        <w:t>)</w:t>
      </w:r>
      <w:r w:rsidR="00BE6980">
        <w:rPr>
          <w:bCs w:val="0"/>
          <w:sz w:val="24"/>
          <w:szCs w:val="24"/>
        </w:rPr>
        <w:t>, и</w:t>
      </w:r>
      <w:r w:rsidR="00721B30" w:rsidRPr="0022360B">
        <w:rPr>
          <w:bCs w:val="0"/>
          <w:sz w:val="24"/>
          <w:szCs w:val="24"/>
        </w:rPr>
        <w:t xml:space="preserve">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</w:t>
      </w:r>
      <w:r w:rsidR="00721B30" w:rsidRPr="009A4E8F">
        <w:rPr>
          <w:bCs w:val="0"/>
          <w:sz w:val="24"/>
          <w:szCs w:val="24"/>
        </w:rPr>
        <w:t>юридических лиц»</w:t>
      </w:r>
      <w:r w:rsidRPr="009A4E8F">
        <w:rPr>
          <w:sz w:val="24"/>
          <w:szCs w:val="24"/>
        </w:rPr>
        <w:t>.</w:t>
      </w:r>
    </w:p>
    <w:p w:rsidR="00717F60" w:rsidRPr="009A4E8F" w:rsidRDefault="00FD03C2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9A4E8F">
        <w:rPr>
          <w:sz w:val="24"/>
          <w:szCs w:val="24"/>
        </w:rPr>
        <w:t xml:space="preserve">Опубликованное в соответствии с п. </w:t>
      </w:r>
      <w:r w:rsidRPr="009A4E8F">
        <w:rPr>
          <w:sz w:val="24"/>
          <w:szCs w:val="24"/>
        </w:rPr>
        <w:fldChar w:fldCharType="begin"/>
      </w:r>
      <w:r w:rsidRPr="009A4E8F">
        <w:rPr>
          <w:sz w:val="24"/>
          <w:szCs w:val="24"/>
        </w:rPr>
        <w:instrText xml:space="preserve"> REF _Ref305973033 \r \h  \* MERGEFORMAT </w:instrText>
      </w:r>
      <w:r w:rsidRPr="009A4E8F">
        <w:rPr>
          <w:sz w:val="24"/>
          <w:szCs w:val="24"/>
        </w:rPr>
      </w:r>
      <w:r w:rsidRPr="009A4E8F">
        <w:rPr>
          <w:sz w:val="24"/>
          <w:szCs w:val="24"/>
        </w:rPr>
        <w:fldChar w:fldCharType="separate"/>
      </w:r>
      <w:r w:rsidR="005579F3" w:rsidRPr="009A4E8F">
        <w:rPr>
          <w:sz w:val="24"/>
          <w:szCs w:val="24"/>
        </w:rPr>
        <w:t>3.2</w:t>
      </w:r>
      <w:r w:rsidRPr="009A4E8F">
        <w:rPr>
          <w:sz w:val="24"/>
          <w:szCs w:val="24"/>
        </w:rPr>
        <w:fldChar w:fldCharType="end"/>
      </w:r>
      <w:r w:rsidRPr="009A4E8F">
        <w:rPr>
          <w:sz w:val="24"/>
          <w:szCs w:val="24"/>
        </w:rPr>
        <w:t xml:space="preserve"> Извещение о проведении запроса предложений, являющееся неотъемлемой частью документации о закупке, вместе с настоящей документацией, являются офертой Организатора и должны рассматриваться Участниками в соответствии с этим в течение срока, определенного для проведения закупки</w:t>
      </w:r>
      <w:r w:rsidR="00717F60" w:rsidRPr="009A4E8F">
        <w:rPr>
          <w:sz w:val="24"/>
          <w:szCs w:val="24"/>
        </w:rPr>
        <w:t>.</w:t>
      </w:r>
    </w:p>
    <w:p w:rsidR="00717F60" w:rsidRPr="009A4E8F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9A4E8F">
        <w:rPr>
          <w:sz w:val="24"/>
          <w:szCs w:val="24"/>
        </w:rPr>
        <w:t>Заявк</w:t>
      </w:r>
      <w:r w:rsidR="00717F60" w:rsidRPr="009A4E8F">
        <w:rPr>
          <w:sz w:val="24"/>
          <w:szCs w:val="24"/>
        </w:rPr>
        <w:t xml:space="preserve">а </w:t>
      </w:r>
      <w:r w:rsidR="009C744E" w:rsidRPr="009A4E8F">
        <w:rPr>
          <w:sz w:val="24"/>
          <w:szCs w:val="24"/>
        </w:rPr>
        <w:t>Участник</w:t>
      </w:r>
      <w:r w:rsidR="00717F60" w:rsidRPr="009A4E8F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9A4E8F">
        <w:rPr>
          <w:bCs w:val="0"/>
          <w:sz w:val="24"/>
          <w:szCs w:val="24"/>
        </w:rPr>
        <w:t>запроса предложений</w:t>
      </w:r>
      <w:r w:rsidR="00717F60" w:rsidRPr="009A4E8F">
        <w:rPr>
          <w:sz w:val="24"/>
          <w:szCs w:val="24"/>
        </w:rPr>
        <w:t xml:space="preserve"> в соо</w:t>
      </w:r>
      <w:r w:rsidR="00717F60" w:rsidRPr="009A4E8F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9A4E8F">
        <w:rPr>
          <w:sz w:val="24"/>
          <w:szCs w:val="24"/>
        </w:rPr>
        <w:t>Заключенный</w:t>
      </w:r>
      <w:r w:rsidR="00AD3EBC" w:rsidRPr="009A4E8F">
        <w:rPr>
          <w:sz w:val="24"/>
          <w:szCs w:val="24"/>
        </w:rPr>
        <w:t xml:space="preserve"> по результатам запроса предложений и пред</w:t>
      </w:r>
      <w:r w:rsidR="009D7F01" w:rsidRPr="009A4E8F">
        <w:rPr>
          <w:sz w:val="24"/>
          <w:szCs w:val="24"/>
        </w:rPr>
        <w:t>д</w:t>
      </w:r>
      <w:r w:rsidR="00123C70" w:rsidRPr="009A4E8F">
        <w:rPr>
          <w:sz w:val="24"/>
          <w:szCs w:val="24"/>
        </w:rPr>
        <w:t>оговор</w:t>
      </w:r>
      <w:r w:rsidR="00AD3EBC" w:rsidRPr="009A4E8F">
        <w:rPr>
          <w:sz w:val="24"/>
          <w:szCs w:val="24"/>
        </w:rPr>
        <w:t xml:space="preserve">ных переговоров </w:t>
      </w:r>
      <w:r w:rsidR="00123C70" w:rsidRPr="009A4E8F">
        <w:rPr>
          <w:sz w:val="24"/>
          <w:szCs w:val="24"/>
        </w:rPr>
        <w:t>Договор</w:t>
      </w:r>
      <w:r w:rsidR="00AD3EBC" w:rsidRPr="009A4E8F">
        <w:rPr>
          <w:sz w:val="24"/>
          <w:szCs w:val="24"/>
        </w:rPr>
        <w:t xml:space="preserve"> фиксирует все достигн</w:t>
      </w:r>
      <w:r w:rsidR="00AD3EBC" w:rsidRPr="009A4E8F">
        <w:rPr>
          <w:bCs w:val="0"/>
          <w:sz w:val="24"/>
          <w:szCs w:val="24"/>
        </w:rPr>
        <w:t>утые</w:t>
      </w:r>
      <w:r w:rsidR="00AD3EBC" w:rsidRPr="00E71A48">
        <w:rPr>
          <w:bCs w:val="0"/>
          <w:sz w:val="24"/>
          <w:szCs w:val="24"/>
        </w:rPr>
        <w:t xml:space="preserve">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</w:t>
      </w:r>
      <w:r w:rsidR="00CE0B07" w:rsidRPr="00382A07">
        <w:rPr>
          <w:sz w:val="24"/>
          <w:szCs w:val="24"/>
        </w:rPr>
        <w:t>Заказчиком</w:t>
      </w:r>
      <w:r w:rsidR="00CE0B07">
        <w:rPr>
          <w:sz w:val="24"/>
          <w:szCs w:val="24"/>
        </w:rPr>
        <w:t>/Организатором</w:t>
      </w:r>
      <w:r w:rsidR="00CE0B07" w:rsidRPr="00E71A48">
        <w:rPr>
          <w:sz w:val="24"/>
          <w:szCs w:val="24"/>
        </w:rPr>
        <w:t xml:space="preserve"> </w:t>
      </w:r>
      <w:r w:rsidR="00717F60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 xml:space="preserve">а признана </w:t>
      </w:r>
      <w:r w:rsidR="004C5164" w:rsidRPr="00E71A48">
        <w:rPr>
          <w:sz w:val="24"/>
          <w:szCs w:val="24"/>
        </w:rPr>
        <w:lastRenderedPageBreak/>
        <w:t>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536716485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805D87">
        <w:fldChar w:fldCharType="begin"/>
      </w:r>
      <w:r w:rsidR="00805D87">
        <w:instrText xml:space="preserve"> REF _Ref191386109 \n \h  \* MERGEFORMAT </w:instrText>
      </w:r>
      <w:r w:rsidR="00805D87">
        <w:fldChar w:fldCharType="separate"/>
      </w:r>
      <w:r w:rsidR="005579F3" w:rsidRPr="005579F3">
        <w:rPr>
          <w:color w:val="000000"/>
          <w:sz w:val="24"/>
          <w:szCs w:val="24"/>
        </w:rPr>
        <w:t>3.3.2</w:t>
      </w:r>
      <w:r w:rsidR="00805D87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CE4D51" w:rsidRPr="001E3137">
        <w:rPr>
          <w:sz w:val="24"/>
          <w:szCs w:val="24"/>
        </w:rPr>
        <w:t>.</w:t>
      </w:r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536716486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CE0B07" w:rsidRPr="008D6766">
        <w:rPr>
          <w:sz w:val="24"/>
          <w:szCs w:val="24"/>
        </w:rPr>
        <w:t>ПАО «МРСК Центра» и ПАО «МРСК Центра и Приволжья»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805D87">
        <w:fldChar w:fldCharType="begin"/>
      </w:r>
      <w:r w:rsidR="00805D87">
        <w:instrText xml:space="preserve"> REF _Ref191386164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 xml:space="preserve"> </w:t>
      </w:r>
      <w:proofErr w:type="gramStart"/>
      <w:r w:rsidR="005579F3" w:rsidRPr="005579F3">
        <w:rPr>
          <w:sz w:val="24"/>
          <w:szCs w:val="24"/>
        </w:rPr>
        <w:t xml:space="preserve">1.4.1 </w:t>
      </w:r>
      <w:r w:rsidR="00805D87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не</w:t>
      </w:r>
      <w:proofErr w:type="gramEnd"/>
      <w:r w:rsidRPr="00E71A48">
        <w:rPr>
          <w:sz w:val="24"/>
          <w:szCs w:val="24"/>
        </w:rPr>
        <w:t xml:space="preserve">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="00CE0B07" w:rsidRPr="00382A07">
        <w:rPr>
          <w:sz w:val="24"/>
          <w:szCs w:val="24"/>
        </w:rPr>
        <w:t xml:space="preserve"> </w:t>
      </w:r>
      <w:r w:rsidR="00717F60" w:rsidRPr="00E71A48">
        <w:rPr>
          <w:sz w:val="24"/>
          <w:szCs w:val="24"/>
        </w:rPr>
        <w:t>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805D87">
        <w:fldChar w:fldCharType="begin"/>
      </w:r>
      <w:r w:rsidR="00805D87">
        <w:instrText xml:space="preserve"> REF _Ref306978606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 xml:space="preserve"> 1.4.2 </w:t>
      </w:r>
      <w:r w:rsidR="00805D87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536716487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 xml:space="preserve">апроса предложений, за </w:t>
      </w:r>
      <w:r w:rsidR="00717F60" w:rsidRPr="00E71A48">
        <w:rPr>
          <w:sz w:val="24"/>
          <w:szCs w:val="24"/>
        </w:rPr>
        <w:lastRenderedPageBreak/>
        <w:t>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B87C60" w:rsidRDefault="00B87C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87C60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B87C60">
        <w:rPr>
          <w:color w:val="FF0000"/>
          <w:sz w:val="24"/>
          <w:szCs w:val="24"/>
        </w:rPr>
        <w:t xml:space="preserve"> </w:t>
      </w:r>
      <w:r w:rsidRPr="00B87C60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B87C60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</w:t>
      </w:r>
      <w:proofErr w:type="gramStart"/>
      <w:r w:rsidRPr="00E71A48">
        <w:rPr>
          <w:sz w:val="24"/>
          <w:szCs w:val="24"/>
        </w:rPr>
        <w:t>лицами</w:t>
      </w:r>
      <w:proofErr w:type="gramEnd"/>
      <w:r w:rsidRPr="00E71A48">
        <w:rPr>
          <w:sz w:val="24"/>
          <w:szCs w:val="24"/>
        </w:rPr>
        <w:t xml:space="preserve">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B87C60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</w:t>
      </w:r>
      <w:r w:rsidRPr="00E71A48">
        <w:rPr>
          <w:sz w:val="24"/>
          <w:szCs w:val="24"/>
        </w:rPr>
        <w:lastRenderedPageBreak/>
        <w:t xml:space="preserve">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_Ref306114966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3.3.11</w:t>
      </w:r>
      <w:r w:rsidR="00805D87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9B34CB" w:rsidRDefault="009B34CB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9B34CB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9B34CB">
        <w:rPr>
          <w:bCs w:val="0"/>
          <w:sz w:val="24"/>
          <w:szCs w:val="24"/>
        </w:rPr>
        <w:t xml:space="preserve">в любой момент </w:t>
      </w:r>
      <w:r w:rsidRPr="009B34CB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 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9B34CB">
        <w:rPr>
          <w:sz w:val="24"/>
          <w:szCs w:val="24"/>
        </w:rPr>
        <w:t>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536716488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bookmarkStart w:id="66" w:name="_Toc498590284"/>
      <w:bookmarkStart w:id="67" w:name="_Toc536716489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5579F3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8" w:name="_Toc440361306"/>
      <w:bookmarkStart w:id="69" w:name="_Toc440376061"/>
      <w:bookmarkStart w:id="70" w:name="_Toc440376188"/>
      <w:bookmarkStart w:id="71" w:name="_Toc440382453"/>
      <w:bookmarkStart w:id="72" w:name="_Toc440447123"/>
      <w:bookmarkStart w:id="73" w:name="_Toc440632283"/>
      <w:bookmarkStart w:id="74" w:name="_Toc440875056"/>
      <w:bookmarkStart w:id="75" w:name="_Toc441131043"/>
      <w:bookmarkStart w:id="76" w:name="_Toc465774564"/>
      <w:bookmarkStart w:id="77" w:name="_Toc465848793"/>
      <w:bookmarkStart w:id="78" w:name="_Toc468875295"/>
      <w:bookmarkStart w:id="79" w:name="_Toc469488339"/>
      <w:bookmarkStart w:id="80" w:name="_Toc471894860"/>
      <w:bookmarkStart w:id="81" w:name="_Toc498590285"/>
      <w:bookmarkStart w:id="82" w:name="_Toc536716490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805D87">
        <w:fldChar w:fldCharType="begin"/>
      </w:r>
      <w:r w:rsidR="00805D87">
        <w:instrText xml:space="preserve"> REF _Ref305973147 \r \h  \* MERGEFORMAT </w:instrText>
      </w:r>
      <w:r w:rsidR="00805D87">
        <w:fldChar w:fldCharType="separate"/>
      </w:r>
      <w:r w:rsidR="005579F3" w:rsidRPr="005579F3">
        <w:rPr>
          <w:b w:val="0"/>
          <w:szCs w:val="24"/>
        </w:rPr>
        <w:t>3.3</w:t>
      </w:r>
      <w:r w:rsidR="00805D87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3" w:name="_Toc440361307"/>
      <w:bookmarkStart w:id="84" w:name="_Toc440376062"/>
      <w:bookmarkStart w:id="85" w:name="_Toc440376189"/>
      <w:bookmarkStart w:id="86" w:name="_Toc440382454"/>
      <w:bookmarkStart w:id="87" w:name="_Toc440447124"/>
      <w:bookmarkStart w:id="88" w:name="_Toc440632284"/>
      <w:bookmarkStart w:id="89" w:name="_Toc440875057"/>
      <w:bookmarkStart w:id="90" w:name="_Toc441131044"/>
      <w:bookmarkStart w:id="91" w:name="_Toc465774565"/>
      <w:bookmarkStart w:id="92" w:name="_Toc465848794"/>
      <w:bookmarkStart w:id="93" w:name="_Toc468875296"/>
      <w:bookmarkStart w:id="94" w:name="_Toc469488340"/>
      <w:bookmarkStart w:id="95" w:name="_Toc471894861"/>
      <w:bookmarkStart w:id="96" w:name="_Toc498590286"/>
      <w:bookmarkStart w:id="97" w:name="_Toc536716491"/>
      <w:r w:rsidRPr="002D4BC6">
        <w:rPr>
          <w:b w:val="0"/>
          <w:szCs w:val="24"/>
        </w:rPr>
        <w:t xml:space="preserve">Письмо о подаче оферты 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5579F3" w:rsidRPr="005579F3">
        <w:rPr>
          <w:b w:val="0"/>
          <w:szCs w:val="24"/>
        </w:rPr>
        <w:t>5.1</w:t>
      </w:r>
      <w:r w:rsidR="00805D87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8" w:name="_Toc440361308"/>
      <w:bookmarkStart w:id="99" w:name="_Toc440376063"/>
      <w:bookmarkStart w:id="100" w:name="_Toc440376190"/>
      <w:bookmarkStart w:id="101" w:name="_Toc440382455"/>
      <w:bookmarkStart w:id="102" w:name="_Toc440447125"/>
      <w:bookmarkStart w:id="103" w:name="_Toc440632285"/>
      <w:bookmarkStart w:id="104" w:name="_Toc440875058"/>
      <w:bookmarkStart w:id="105" w:name="_Toc441131045"/>
      <w:bookmarkStart w:id="106" w:name="_Toc465774566"/>
      <w:bookmarkStart w:id="107" w:name="_Toc465848795"/>
      <w:bookmarkStart w:id="108" w:name="_Toc468875297"/>
      <w:bookmarkStart w:id="109" w:name="_Toc469488341"/>
      <w:bookmarkStart w:id="110" w:name="_Toc471894862"/>
      <w:bookmarkStart w:id="111" w:name="_Toc498590287"/>
      <w:bookmarkStart w:id="112" w:name="_Toc536716492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_Ref440284918 \r \h  \* MERGEFORMAT </w:instrText>
      </w:r>
      <w:r w:rsidR="00805D87">
        <w:fldChar w:fldCharType="separate"/>
      </w:r>
      <w:r w:rsidR="005579F3" w:rsidRPr="005579F3">
        <w:rPr>
          <w:b w:val="0"/>
          <w:szCs w:val="24"/>
        </w:rPr>
        <w:t>5.2</w:t>
      </w:r>
      <w:r w:rsidR="00805D87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_Ref440537086 \r \h  \* MERGEFORMAT </w:instrText>
      </w:r>
      <w:r w:rsidR="00805D87">
        <w:fldChar w:fldCharType="separate"/>
      </w:r>
      <w:r w:rsidR="005579F3" w:rsidRPr="005579F3">
        <w:rPr>
          <w:b w:val="0"/>
          <w:bCs w:val="0"/>
          <w:szCs w:val="24"/>
        </w:rPr>
        <w:t>5.3</w:t>
      </w:r>
      <w:r w:rsidR="00805D87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_Ref440284947 \r \h  \* MERGEFORMAT </w:instrText>
      </w:r>
      <w:r w:rsidR="00805D87">
        <w:fldChar w:fldCharType="separate"/>
      </w:r>
      <w:r w:rsidR="005579F3" w:rsidRPr="005579F3">
        <w:rPr>
          <w:b w:val="0"/>
          <w:szCs w:val="24"/>
        </w:rPr>
        <w:t>5.4</w:t>
      </w:r>
      <w:r w:rsidR="00805D87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579F3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579F3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3" w:name="_Toc440361310"/>
      <w:bookmarkStart w:id="114" w:name="_Toc440376065"/>
      <w:bookmarkStart w:id="115" w:name="_Toc440376192"/>
      <w:bookmarkStart w:id="116" w:name="_Toc440382457"/>
      <w:bookmarkStart w:id="117" w:name="_Toc440447127"/>
      <w:bookmarkStart w:id="118" w:name="_Toc440632287"/>
      <w:bookmarkStart w:id="119" w:name="_Toc440875060"/>
      <w:bookmarkStart w:id="120" w:name="_Toc441131047"/>
      <w:bookmarkStart w:id="121" w:name="_Toc465774568"/>
      <w:bookmarkStart w:id="122" w:name="_Toc465848797"/>
      <w:bookmarkStart w:id="123" w:name="_Toc468875299"/>
      <w:bookmarkStart w:id="124" w:name="_Toc469488343"/>
      <w:bookmarkStart w:id="125" w:name="_Toc471894864"/>
      <w:bookmarkStart w:id="126" w:name="_Toc498590289"/>
      <w:bookmarkStart w:id="127" w:name="_Toc536716493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579F3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579F3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8" w:name="_Проект_договора"/>
      <w:bookmarkStart w:id="129" w:name="_Ref305973574"/>
      <w:bookmarkStart w:id="130" w:name="_Ref440272931"/>
      <w:bookmarkStart w:id="131" w:name="_Ref440274025"/>
      <w:bookmarkStart w:id="132" w:name="_Ref440292752"/>
      <w:bookmarkStart w:id="133" w:name="_Toc536716494"/>
      <w:bookmarkEnd w:id="52"/>
      <w:bookmarkEnd w:id="128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29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0"/>
      <w:bookmarkEnd w:id="131"/>
      <w:bookmarkEnd w:id="132"/>
      <w:bookmarkEnd w:id="133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4" w:name="_Toc536716495"/>
      <w:r w:rsidRPr="006238AF">
        <w:t>Проект договора</w:t>
      </w:r>
      <w:bookmarkEnd w:id="134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5" w:name="_Toc439238031"/>
      <w:bookmarkStart w:id="136" w:name="_Toc439238153"/>
      <w:bookmarkStart w:id="137" w:name="_Toc439252705"/>
      <w:bookmarkStart w:id="138" w:name="_Toc439323563"/>
      <w:bookmarkStart w:id="139" w:name="_Toc439323679"/>
      <w:bookmarkStart w:id="140" w:name="_Toc440361313"/>
      <w:bookmarkStart w:id="141" w:name="_Toc440376068"/>
      <w:bookmarkStart w:id="142" w:name="_Toc440376195"/>
      <w:bookmarkStart w:id="143" w:name="_Toc440382460"/>
      <w:bookmarkStart w:id="144" w:name="_Toc440447130"/>
      <w:bookmarkStart w:id="145" w:name="_Toc440632290"/>
      <w:bookmarkStart w:id="146" w:name="_Toc440875063"/>
      <w:bookmarkStart w:id="147" w:name="_Toc441131050"/>
      <w:bookmarkStart w:id="148" w:name="_Toc465774571"/>
      <w:bookmarkStart w:id="149" w:name="_Toc465848800"/>
      <w:bookmarkStart w:id="150" w:name="_Toc468875302"/>
      <w:bookmarkStart w:id="151" w:name="_Toc469488346"/>
      <w:bookmarkStart w:id="152" w:name="_Toc471894867"/>
      <w:bookmarkStart w:id="153" w:name="_Toc498590292"/>
      <w:bookmarkStart w:id="154" w:name="_Toc536716496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5" w:name="_Toc439238032"/>
      <w:bookmarkStart w:id="156" w:name="_Toc439238154"/>
      <w:bookmarkStart w:id="157" w:name="_Toc439252706"/>
      <w:bookmarkStart w:id="158" w:name="_Toc439323564"/>
      <w:bookmarkStart w:id="159" w:name="_Toc439323680"/>
      <w:bookmarkStart w:id="160" w:name="_Toc440361314"/>
      <w:bookmarkStart w:id="161" w:name="_Toc440376069"/>
      <w:bookmarkStart w:id="162" w:name="_Toc440376196"/>
      <w:bookmarkStart w:id="163" w:name="_Toc440382461"/>
      <w:bookmarkStart w:id="164" w:name="_Toc440447131"/>
      <w:bookmarkStart w:id="165" w:name="_Toc440632291"/>
      <w:bookmarkStart w:id="166" w:name="_Toc440875064"/>
      <w:bookmarkStart w:id="167" w:name="_Toc441131051"/>
      <w:bookmarkStart w:id="168" w:name="_Toc465774572"/>
      <w:bookmarkStart w:id="169" w:name="_Toc465848801"/>
      <w:bookmarkStart w:id="170" w:name="_Toc468875303"/>
      <w:bookmarkStart w:id="171" w:name="_Toc469488347"/>
      <w:bookmarkStart w:id="172" w:name="_Toc471894868"/>
      <w:bookmarkStart w:id="173" w:name="_Toc498590293"/>
      <w:bookmarkStart w:id="174" w:name="_Toc536716497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5579F3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5" w:name="_Toc439238033"/>
      <w:bookmarkStart w:id="176" w:name="_Toc439238155"/>
      <w:bookmarkStart w:id="177" w:name="_Toc439252707"/>
      <w:bookmarkStart w:id="178" w:name="_Toc439323565"/>
      <w:bookmarkStart w:id="179" w:name="_Toc439323681"/>
      <w:bookmarkStart w:id="180" w:name="_Toc440361315"/>
      <w:bookmarkStart w:id="181" w:name="_Toc440376070"/>
      <w:bookmarkStart w:id="182" w:name="_Toc440376197"/>
      <w:bookmarkStart w:id="183" w:name="_Toc440382462"/>
      <w:bookmarkStart w:id="184" w:name="_Toc440447132"/>
      <w:bookmarkStart w:id="185" w:name="_Toc440632292"/>
      <w:bookmarkStart w:id="186" w:name="_Toc440875065"/>
      <w:bookmarkStart w:id="187" w:name="_Toc441131052"/>
      <w:bookmarkStart w:id="188" w:name="_Toc465774573"/>
      <w:bookmarkStart w:id="189" w:name="_Toc465848802"/>
      <w:bookmarkStart w:id="190" w:name="_Toc468875304"/>
      <w:bookmarkStart w:id="191" w:name="_Toc469488348"/>
      <w:bookmarkStart w:id="192" w:name="_Toc471894869"/>
      <w:bookmarkStart w:id="193" w:name="_Toc498590294"/>
      <w:bookmarkStart w:id="194" w:name="_Toc536716498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 xml:space="preserve">может быть изменена </w:t>
      </w:r>
      <w:r w:rsidR="00CE0B07" w:rsidRPr="00382A07">
        <w:rPr>
          <w:b w:val="0"/>
        </w:rPr>
        <w:t>Заказчиком</w:t>
      </w:r>
      <w:r w:rsidR="00CE0B07">
        <w:rPr>
          <w:b w:val="0"/>
        </w:rPr>
        <w:t>/Организатором</w:t>
      </w:r>
      <w:r w:rsidRPr="003303E9">
        <w:rPr>
          <w:b w:val="0"/>
        </w:rPr>
        <w:t>.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5" w:name="_Toc440875066"/>
      <w:bookmarkStart w:id="196" w:name="_Toc536716499"/>
      <w:r w:rsidRPr="003303E9">
        <w:rPr>
          <w:bCs w:val="0"/>
        </w:rPr>
        <w:t>Антикоррупционная оговорка, включаемая в проект договора</w:t>
      </w:r>
      <w:bookmarkEnd w:id="195"/>
      <w:bookmarkEnd w:id="196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7" w:name="_Toc439238157"/>
      <w:bookmarkStart w:id="198" w:name="_Toc439252709"/>
      <w:bookmarkStart w:id="199" w:name="_Toc439323567"/>
      <w:bookmarkStart w:id="200" w:name="_Toc439323683"/>
      <w:bookmarkStart w:id="201" w:name="_Toc440361317"/>
      <w:bookmarkStart w:id="202" w:name="_Toc440376072"/>
      <w:bookmarkStart w:id="203" w:name="_Toc440376199"/>
      <w:bookmarkStart w:id="204" w:name="_Toc440382464"/>
      <w:bookmarkStart w:id="205" w:name="_Toc440447134"/>
      <w:bookmarkStart w:id="206" w:name="_Toc440632294"/>
      <w:bookmarkStart w:id="207" w:name="_Toc440875067"/>
      <w:bookmarkStart w:id="208" w:name="_Toc441131054"/>
      <w:bookmarkStart w:id="209" w:name="_Toc465774575"/>
      <w:bookmarkStart w:id="210" w:name="_Toc465848804"/>
      <w:bookmarkStart w:id="211" w:name="_Toc468875306"/>
      <w:bookmarkStart w:id="212" w:name="_Toc469488350"/>
      <w:bookmarkStart w:id="213" w:name="_Toc471894871"/>
      <w:bookmarkStart w:id="214" w:name="_Toc498590296"/>
      <w:bookmarkStart w:id="215" w:name="_Toc536716500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5579F3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6" w:name="_Toc439238158"/>
      <w:bookmarkStart w:id="217" w:name="_Toc439252710"/>
      <w:bookmarkStart w:id="218" w:name="_Toc439323568"/>
      <w:bookmarkStart w:id="219" w:name="_Toc439323684"/>
      <w:bookmarkStart w:id="220" w:name="_Toc440361318"/>
      <w:bookmarkStart w:id="221" w:name="_Toc440376073"/>
      <w:bookmarkStart w:id="222" w:name="_Toc440376200"/>
      <w:bookmarkStart w:id="223" w:name="_Toc440382465"/>
      <w:bookmarkStart w:id="224" w:name="_Toc440447135"/>
      <w:bookmarkStart w:id="225" w:name="_Toc440632295"/>
      <w:bookmarkStart w:id="226" w:name="_Toc440875068"/>
      <w:bookmarkStart w:id="227" w:name="_Toc441131055"/>
      <w:bookmarkStart w:id="228" w:name="_Toc465774576"/>
      <w:bookmarkStart w:id="229" w:name="_Toc465848805"/>
      <w:bookmarkStart w:id="230" w:name="_Toc468875307"/>
      <w:bookmarkStart w:id="231" w:name="_Toc469488351"/>
      <w:bookmarkStart w:id="232" w:name="_Toc471894872"/>
      <w:bookmarkStart w:id="233" w:name="_Toc498590297"/>
      <w:bookmarkStart w:id="234" w:name="_Toc536716501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35" w:name="_Toc439238159"/>
      <w:bookmarkStart w:id="236" w:name="_Toc439252711"/>
      <w:bookmarkStart w:id="237" w:name="_Toc439323569"/>
      <w:bookmarkStart w:id="238" w:name="_Toc439323685"/>
      <w:bookmarkStart w:id="239" w:name="_Ref440270867"/>
      <w:bookmarkStart w:id="240" w:name="_Toc440361319"/>
      <w:bookmarkStart w:id="241" w:name="_Toc440376074"/>
      <w:bookmarkStart w:id="242" w:name="_Toc440376201"/>
      <w:bookmarkStart w:id="243" w:name="_Toc440382466"/>
      <w:bookmarkStart w:id="244" w:name="_Toc440447136"/>
      <w:bookmarkStart w:id="245" w:name="_Toc440632296"/>
      <w:bookmarkStart w:id="246" w:name="_Toc440875069"/>
      <w:bookmarkStart w:id="247" w:name="_Toc441131056"/>
      <w:bookmarkStart w:id="248" w:name="_Toc465774577"/>
      <w:bookmarkStart w:id="249" w:name="_Toc465848806"/>
      <w:bookmarkStart w:id="250" w:name="_Toc468875308"/>
      <w:bookmarkStart w:id="251" w:name="_Toc469488352"/>
      <w:bookmarkStart w:id="252" w:name="_Toc471894873"/>
      <w:bookmarkStart w:id="253" w:name="_Toc498590298"/>
      <w:bookmarkStart w:id="254" w:name="_Toc536716502"/>
      <w:r w:rsidRPr="003303E9">
        <w:rPr>
          <w:b w:val="0"/>
        </w:rPr>
        <w:t>Текст Антикоррупционной оговорки: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</w:t>
      </w:r>
      <w:r w:rsidR="00CE0B07">
        <w:rPr>
          <w:sz w:val="24"/>
          <w:szCs w:val="24"/>
        </w:rPr>
        <w:t xml:space="preserve"> и </w:t>
      </w:r>
      <w:r w:rsidR="00CE0B07" w:rsidRPr="004D1ED6">
        <w:rPr>
          <w:sz w:val="24"/>
          <w:szCs w:val="24"/>
        </w:rPr>
        <w:t>ПАО «МРСК Центра и Приволжья»</w:t>
      </w:r>
      <w:r w:rsidR="004D2263">
        <w:rPr>
          <w:sz w:val="24"/>
          <w:szCs w:val="24"/>
        </w:rPr>
        <w:t>** реализуют</w:t>
      </w:r>
      <w:r w:rsidRPr="00796F09">
        <w:rPr>
          <w:sz w:val="24"/>
          <w:szCs w:val="24"/>
        </w:rPr>
        <w:t xml:space="preserve"> требования статьи 13.3 Федерального закона от 25.12.2008 № 273-ФЗ «О проти</w:t>
      </w:r>
      <w:r w:rsidR="004D2263">
        <w:rPr>
          <w:sz w:val="24"/>
          <w:szCs w:val="24"/>
        </w:rPr>
        <w:t>водействии коррупции», принимают</w:t>
      </w:r>
      <w:r w:rsidRPr="00796F09">
        <w:rPr>
          <w:sz w:val="24"/>
          <w:szCs w:val="24"/>
        </w:rPr>
        <w:t xml:space="preserve"> меры по предупре</w:t>
      </w:r>
      <w:r w:rsidR="004D2263">
        <w:rPr>
          <w:sz w:val="24"/>
          <w:szCs w:val="24"/>
        </w:rPr>
        <w:t>ждению коррупции, присоединились</w:t>
      </w:r>
      <w:r w:rsidRPr="00796F09">
        <w:rPr>
          <w:sz w:val="24"/>
          <w:szCs w:val="24"/>
        </w:rPr>
        <w:t xml:space="preserve"> к Антикоррупционной хартии российского бизнеса (свидетельство от 23.09.2014 № 496</w:t>
      </w:r>
      <w:r w:rsidR="004D7D61" w:rsidRPr="004D7D61">
        <w:rPr>
          <w:sz w:val="24"/>
          <w:szCs w:val="24"/>
        </w:rPr>
        <w:t xml:space="preserve"> </w:t>
      </w:r>
      <w:r w:rsidR="004D7D61" w:rsidRPr="002914DD">
        <w:rPr>
          <w:sz w:val="24"/>
          <w:szCs w:val="24"/>
        </w:rPr>
        <w:t>и от 08.04.2015 №0202</w:t>
      </w:r>
      <w:r w:rsidRPr="00796F09">
        <w:rPr>
          <w:sz w:val="24"/>
          <w:szCs w:val="24"/>
        </w:rPr>
        <w:t>), включен</w:t>
      </w:r>
      <w:r w:rsidR="004D2263">
        <w:rPr>
          <w:sz w:val="24"/>
          <w:szCs w:val="24"/>
        </w:rPr>
        <w:t>ы</w:t>
      </w:r>
      <w:r w:rsidRPr="00796F09">
        <w:rPr>
          <w:sz w:val="24"/>
          <w:szCs w:val="24"/>
        </w:rPr>
        <w:t xml:space="preserve"> в Реестр надежных партнеров, в</w:t>
      </w:r>
      <w:r w:rsidR="004D2263">
        <w:rPr>
          <w:sz w:val="24"/>
          <w:szCs w:val="24"/>
        </w:rPr>
        <w:t>едут</w:t>
      </w:r>
      <w:r w:rsidRPr="00796F09">
        <w:rPr>
          <w:sz w:val="24"/>
          <w:szCs w:val="24"/>
        </w:rPr>
        <w:t xml:space="preserve"> Антико</w:t>
      </w:r>
      <w:r w:rsidR="004D2263">
        <w:rPr>
          <w:sz w:val="24"/>
          <w:szCs w:val="24"/>
        </w:rPr>
        <w:t>ррупционную политику и развивают</w:t>
      </w:r>
      <w:r w:rsidRPr="00796F09">
        <w:rPr>
          <w:sz w:val="24"/>
          <w:szCs w:val="24"/>
        </w:rPr>
        <w:t xml:space="preserve"> не допускающую коррупционных п</w:t>
      </w:r>
      <w:r w:rsidR="004D2263">
        <w:rPr>
          <w:sz w:val="24"/>
          <w:szCs w:val="24"/>
        </w:rPr>
        <w:t>роявлений культуру, поддерживают</w:t>
      </w:r>
      <w:r w:rsidRPr="00796F09">
        <w:rPr>
          <w:sz w:val="24"/>
          <w:szCs w:val="24"/>
        </w:rPr>
        <w:t xml:space="preserve">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</w:t>
      </w:r>
      <w:r w:rsidR="00CE0B07">
        <w:rPr>
          <w:sz w:val="24"/>
          <w:szCs w:val="24"/>
        </w:rPr>
        <w:t xml:space="preserve">, </w:t>
      </w:r>
      <w:r w:rsidR="00CE0B07" w:rsidRPr="00382A07">
        <w:rPr>
          <w:sz w:val="24"/>
          <w:szCs w:val="24"/>
        </w:rPr>
        <w:t xml:space="preserve">ПАО «МРСК Центра» </w:t>
      </w:r>
      <w:r w:rsidR="00CE0B07" w:rsidRPr="004D1ED6">
        <w:rPr>
          <w:sz w:val="24"/>
          <w:szCs w:val="24"/>
        </w:rPr>
        <w:t>и ПАО «МРСК Центра и Приволжья»</w:t>
      </w:r>
      <w:r w:rsidRPr="00796F09">
        <w:rPr>
          <w:sz w:val="24"/>
          <w:szCs w:val="24"/>
        </w:rPr>
        <w:t xml:space="preserve"> (представлены в разделе «Антикоррупционная политика» на официальных сайтах: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7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 xml:space="preserve">, </w:t>
      </w:r>
      <w:r w:rsidR="00CE0B07" w:rsidRPr="004D1ED6">
        <w:rPr>
          <w:sz w:val="24"/>
          <w:szCs w:val="24"/>
        </w:rPr>
        <w:t>ПАО «МРСК Центра» по адресу -</w:t>
      </w:r>
      <w:r w:rsidR="00CE0B07" w:rsidRPr="004D1ED6">
        <w:rPr>
          <w:rFonts w:eastAsia="Calibri"/>
          <w:sz w:val="24"/>
          <w:szCs w:val="24"/>
        </w:rPr>
        <w:t xml:space="preserve"> </w:t>
      </w:r>
      <w:hyperlink r:id="rId28" w:history="1">
        <w:r w:rsidR="00CE0B07" w:rsidRPr="004D1ED6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CE0B07" w:rsidRPr="004D1ED6">
        <w:rPr>
          <w:rFonts w:eastAsia="Calibri"/>
          <w:sz w:val="24"/>
          <w:szCs w:val="24"/>
          <w:u w:val="single"/>
        </w:rPr>
        <w:t xml:space="preserve">, </w:t>
      </w:r>
      <w:r w:rsidR="00CE0B07" w:rsidRPr="004D1ED6">
        <w:rPr>
          <w:sz w:val="24"/>
          <w:szCs w:val="24"/>
        </w:rPr>
        <w:t xml:space="preserve">ПАО «МРСК Центра и Приволжья» - </w:t>
      </w:r>
      <w:hyperlink r:id="rId29" w:history="1">
        <w:r w:rsidR="00CE0B07" w:rsidRPr="004D1ED6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CE0B07" w:rsidRPr="004D1ED6">
        <w:rPr>
          <w:sz w:val="24"/>
          <w:szCs w:val="24"/>
        </w:rPr>
        <w:t>)</w:t>
      </w:r>
      <w:r w:rsidRPr="00796F09">
        <w:rPr>
          <w:sz w:val="24"/>
          <w:szCs w:val="24"/>
        </w:rPr>
        <w:t>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</w:t>
      </w:r>
      <w:r w:rsidR="00CE0B07">
        <w:rPr>
          <w:sz w:val="24"/>
          <w:szCs w:val="24"/>
        </w:rPr>
        <w:t>,</w:t>
      </w:r>
      <w:r w:rsidRPr="00796F09">
        <w:rPr>
          <w:sz w:val="24"/>
          <w:szCs w:val="24"/>
        </w:rPr>
        <w:t xml:space="preserve"> </w:t>
      </w:r>
      <w:r w:rsidR="00CE0B07" w:rsidRPr="00382A07">
        <w:rPr>
          <w:sz w:val="24"/>
          <w:szCs w:val="24"/>
        </w:rPr>
        <w:t xml:space="preserve">ПАО «МРСК Центра» </w:t>
      </w:r>
      <w:r w:rsidR="00CE0B07" w:rsidRPr="004D1ED6">
        <w:rPr>
          <w:sz w:val="24"/>
          <w:szCs w:val="24"/>
        </w:rPr>
        <w:t xml:space="preserve">и ПАО «МРСК Центра и Приволжья» </w:t>
      </w:r>
      <w:r w:rsidRPr="00796F09">
        <w:rPr>
          <w:sz w:val="24"/>
          <w:szCs w:val="24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</w:t>
      </w:r>
      <w:r w:rsidRPr="00CE0B07">
        <w:rPr>
          <w:sz w:val="24"/>
          <w:szCs w:val="24"/>
        </w:rPr>
        <w:t xml:space="preserve">Центра» </w:t>
      </w:r>
      <w:r w:rsidR="00CE0B07" w:rsidRPr="00CE0B07">
        <w:rPr>
          <w:sz w:val="24"/>
          <w:szCs w:val="24"/>
        </w:rPr>
        <w:t xml:space="preserve">/ ПАО </w:t>
      </w:r>
      <w:r w:rsidR="00CE0B07" w:rsidRPr="00CE0B07">
        <w:rPr>
          <w:i/>
          <w:sz w:val="24"/>
          <w:szCs w:val="24"/>
        </w:rPr>
        <w:t>«МРСК Центра и Приволжья»</w:t>
      </w:r>
      <w:r w:rsidR="00CE0B07">
        <w:rPr>
          <w:sz w:val="24"/>
          <w:szCs w:val="24"/>
        </w:rPr>
        <w:t xml:space="preserve"> </w:t>
      </w:r>
      <w:r w:rsidRPr="00796F09">
        <w:rPr>
          <w:i/>
          <w:sz w:val="24"/>
          <w:szCs w:val="24"/>
        </w:rPr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5" w:name="_Ref303622434"/>
      <w:bookmarkStart w:id="256" w:name="_Ref303624273"/>
      <w:bookmarkStart w:id="257" w:name="_Ref303682476"/>
      <w:bookmarkStart w:id="258" w:name="_Ref303683017"/>
      <w:bookmarkEnd w:id="255"/>
      <w:bookmarkEnd w:id="256"/>
      <w:bookmarkEnd w:id="257"/>
      <w:bookmarkEnd w:id="258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9" w:name="_Toc469470557"/>
      <w:bookmarkStart w:id="260" w:name="_Toc536716503"/>
      <w:r w:rsidRPr="00F31976">
        <w:rPr>
          <w:bCs w:val="0"/>
        </w:rPr>
        <w:t>Дополнительные условия, включаемые в проект договора</w:t>
      </w:r>
      <w:bookmarkEnd w:id="259"/>
      <w:bookmarkEnd w:id="260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1" w:name="_Toc469470558"/>
      <w:bookmarkStart w:id="262" w:name="_Toc469488354"/>
      <w:bookmarkStart w:id="263" w:name="_Toc471894875"/>
      <w:bookmarkStart w:id="264" w:name="_Toc498590300"/>
      <w:bookmarkStart w:id="265" w:name="_Toc536716504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5579F3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1"/>
      <w:bookmarkEnd w:id="262"/>
      <w:bookmarkEnd w:id="263"/>
      <w:bookmarkEnd w:id="264"/>
      <w:bookmarkEnd w:id="265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6" w:name="_Toc469470559"/>
      <w:bookmarkStart w:id="267" w:name="_Toc469488355"/>
      <w:bookmarkStart w:id="268" w:name="_Toc471894876"/>
      <w:bookmarkStart w:id="269" w:name="_Toc498590301"/>
      <w:bookmarkStart w:id="270" w:name="_Toc536716505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6"/>
      <w:bookmarkEnd w:id="267"/>
      <w:bookmarkEnd w:id="268"/>
      <w:bookmarkEnd w:id="269"/>
      <w:bookmarkEnd w:id="270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1" w:name="_Ref469470272"/>
      <w:bookmarkStart w:id="272" w:name="_Toc469470560"/>
      <w:bookmarkStart w:id="273" w:name="_Toc469488356"/>
      <w:bookmarkStart w:id="274" w:name="_Toc471894877"/>
      <w:bookmarkStart w:id="275" w:name="_Toc498590302"/>
      <w:bookmarkStart w:id="276" w:name="_Toc536716506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1"/>
      <w:bookmarkEnd w:id="272"/>
      <w:bookmarkEnd w:id="273"/>
      <w:bookmarkEnd w:id="274"/>
      <w:bookmarkEnd w:id="275"/>
      <w:bookmarkEnd w:id="276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1"/>
      <w:bookmarkStart w:id="278" w:name="_Toc469488357"/>
      <w:bookmarkStart w:id="279" w:name="_Toc471894878"/>
      <w:bookmarkStart w:id="280" w:name="_Toc498590303"/>
      <w:bookmarkStart w:id="281" w:name="_Toc536716507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</w:t>
      </w:r>
      <w:r w:rsidRPr="00F31976">
        <w:rPr>
          <w:rFonts w:eastAsia="Calibri"/>
          <w:b w:val="0"/>
          <w:szCs w:val="24"/>
        </w:rPr>
        <w:lastRenderedPageBreak/>
        <w:t xml:space="preserve">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7"/>
      <w:bookmarkEnd w:id="278"/>
      <w:bookmarkEnd w:id="279"/>
      <w:bookmarkEnd w:id="280"/>
      <w:bookmarkEnd w:id="281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2" w:name="_Toc469470562"/>
      <w:bookmarkStart w:id="283" w:name="_Toc469488358"/>
      <w:bookmarkStart w:id="284" w:name="_Toc471894879"/>
      <w:bookmarkStart w:id="285" w:name="_Toc498590304"/>
      <w:bookmarkStart w:id="286" w:name="_Toc536716508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2"/>
      <w:bookmarkEnd w:id="283"/>
      <w:bookmarkEnd w:id="284"/>
      <w:bookmarkEnd w:id="285"/>
      <w:bookmarkEnd w:id="286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7" w:name="_Toc469470563"/>
      <w:bookmarkStart w:id="288" w:name="_Toc469488359"/>
      <w:bookmarkStart w:id="289" w:name="_Toc471894880"/>
      <w:bookmarkStart w:id="290" w:name="_Toc498590305"/>
      <w:bookmarkStart w:id="291" w:name="_Toc536716509"/>
      <w:r w:rsidRPr="00F31976">
        <w:rPr>
          <w:b w:val="0"/>
          <w:szCs w:val="24"/>
        </w:rPr>
        <w:t xml:space="preserve">в) </w:t>
      </w:r>
      <w:proofErr w:type="gramStart"/>
      <w:r w:rsidRPr="00F31976">
        <w:rPr>
          <w:rFonts w:eastAsia="Calibri"/>
          <w:b w:val="0"/>
          <w:szCs w:val="24"/>
        </w:rPr>
        <w:t>В</w:t>
      </w:r>
      <w:proofErr w:type="gramEnd"/>
      <w:r w:rsidRPr="00F31976">
        <w:rPr>
          <w:rFonts w:eastAsia="Calibri"/>
          <w:b w:val="0"/>
          <w:szCs w:val="24"/>
        </w:rPr>
        <w:t xml:space="preserve">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7"/>
      <w:bookmarkEnd w:id="288"/>
      <w:bookmarkEnd w:id="289"/>
      <w:bookmarkEnd w:id="290"/>
      <w:bookmarkEnd w:id="291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2" w:name="_Toc469470564"/>
      <w:bookmarkStart w:id="293" w:name="_Toc469488360"/>
      <w:bookmarkStart w:id="294" w:name="_Toc471894881"/>
      <w:bookmarkStart w:id="295" w:name="_Toc498590306"/>
      <w:bookmarkStart w:id="296" w:name="_Toc536716510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92"/>
      <w:bookmarkEnd w:id="293"/>
      <w:bookmarkEnd w:id="294"/>
      <w:bookmarkEnd w:id="295"/>
      <w:bookmarkEnd w:id="296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30"/>
          <w:headerReference w:type="default" r:id="rId31"/>
          <w:footerReference w:type="even" r:id="rId32"/>
          <w:headerReference w:type="first" r:id="rId33"/>
          <w:footerReference w:type="first" r:id="rId34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7" w:name="_Ref303711222"/>
      <w:bookmarkStart w:id="298" w:name="_Ref311232052"/>
      <w:bookmarkStart w:id="299" w:name="_Toc536716511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7"/>
      <w:r w:rsidR="00D51A0B" w:rsidRPr="00E71A48">
        <w:rPr>
          <w:szCs w:val="24"/>
        </w:rPr>
        <w:t>Заявок</w:t>
      </w:r>
      <w:bookmarkEnd w:id="298"/>
      <w:bookmarkEnd w:id="299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0" w:name="_Toc536716512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300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301" w:name="_Toc439323688"/>
      <w:bookmarkStart w:id="302" w:name="_Toc440361322"/>
      <w:bookmarkStart w:id="303" w:name="_Toc440376077"/>
      <w:bookmarkStart w:id="304" w:name="_Toc440376204"/>
      <w:bookmarkStart w:id="305" w:name="_Toc440382469"/>
      <w:bookmarkStart w:id="306" w:name="_Toc440447139"/>
      <w:bookmarkStart w:id="307" w:name="_Toc440632299"/>
      <w:bookmarkStart w:id="308" w:name="_Toc440875072"/>
      <w:bookmarkStart w:id="309" w:name="_Toc441131059"/>
      <w:bookmarkStart w:id="310" w:name="_Toc465774580"/>
      <w:bookmarkStart w:id="311" w:name="_Toc465848809"/>
      <w:bookmarkStart w:id="312" w:name="_Toc468875311"/>
      <w:bookmarkStart w:id="313" w:name="_Toc469488363"/>
      <w:bookmarkStart w:id="314" w:name="_Toc471894884"/>
      <w:bookmarkStart w:id="315" w:name="_Toc498590309"/>
      <w:bookmarkStart w:id="316" w:name="_Toc536716513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805D87">
        <w:fldChar w:fldCharType="begin"/>
      </w:r>
      <w:r w:rsidR="00805D87">
        <w:instrText xml:space="preserve"> REF _Ref305973033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3.2</w:t>
      </w:r>
      <w:r w:rsidR="00805D87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805D87">
        <w:fldChar w:fldCharType="begin"/>
      </w:r>
      <w:r w:rsidR="00805D87">
        <w:instrText xml:space="preserve"> REF _Ref305973147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3.3</w:t>
      </w:r>
      <w:r w:rsidR="00805D87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7" w:name="__RefNumPara__828_922829174"/>
      <w:bookmarkEnd w:id="317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805D87">
        <w:fldChar w:fldCharType="begin"/>
      </w:r>
      <w:r w:rsidR="00805D87">
        <w:instrText xml:space="preserve"> REF _Ref305973214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3.4</w:t>
      </w:r>
      <w:r w:rsidR="00805D87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_Ref303683883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3.5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8" w:name="__RefNumPara__832_922829174"/>
      <w:bookmarkEnd w:id="318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5579F3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9" w:name="__RefNumPara__834_922829174"/>
      <w:bookmarkEnd w:id="319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805D87">
        <w:fldChar w:fldCharType="begin"/>
      </w:r>
      <w:r w:rsidR="00805D87">
        <w:instrText xml:space="preserve"> REF _Ref303250967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3.7</w:t>
      </w:r>
      <w:r w:rsidR="00805D87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20" w:name="__RefNumPara__836_922829174"/>
      <w:bookmarkEnd w:id="320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579F3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5579F3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805D87">
        <w:fldChar w:fldCharType="begin"/>
      </w:r>
      <w:r w:rsidR="00805D87">
        <w:instrText xml:space="preserve"> REF _Ref306140410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3.13</w:t>
      </w:r>
      <w:r w:rsidR="00805D87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805D87">
        <w:fldChar w:fldCharType="begin"/>
      </w:r>
      <w:r w:rsidR="00805D87">
        <w:instrText xml:space="preserve"> REF _Ref306140451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3.14</w:t>
      </w:r>
      <w:r w:rsidR="00805D87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21" w:name="_Toc439323689"/>
      <w:bookmarkStart w:id="322" w:name="_Toc440361323"/>
      <w:bookmarkStart w:id="323" w:name="_Toc440376078"/>
      <w:bookmarkStart w:id="324" w:name="_Toc440376205"/>
      <w:bookmarkStart w:id="325" w:name="_Toc440382470"/>
      <w:bookmarkStart w:id="326" w:name="_Toc440447140"/>
      <w:bookmarkStart w:id="327" w:name="_Toc440632300"/>
      <w:bookmarkStart w:id="328" w:name="_Toc440875073"/>
      <w:bookmarkStart w:id="329" w:name="_Toc441131060"/>
      <w:bookmarkStart w:id="330" w:name="_Toc465774581"/>
      <w:bookmarkStart w:id="331" w:name="_Toc465848810"/>
      <w:bookmarkStart w:id="332" w:name="_Toc468875312"/>
      <w:bookmarkStart w:id="333" w:name="_Toc469488364"/>
      <w:bookmarkStart w:id="334" w:name="_Toc471894885"/>
      <w:bookmarkStart w:id="335" w:name="_Toc498590310"/>
      <w:bookmarkStart w:id="336" w:name="_Toc536716514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</w:p>
    <w:p w:rsidR="0099066F" w:rsidRPr="00C06BE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 xml:space="preserve">запросе </w:t>
      </w:r>
      <w:r w:rsidR="00983F8A" w:rsidRPr="00C06BEA">
        <w:rPr>
          <w:sz w:val="24"/>
          <w:szCs w:val="24"/>
          <w:lang w:eastAsia="ru-RU"/>
        </w:rPr>
        <w:t>предложений</w:t>
      </w:r>
      <w:r w:rsidRPr="00C06BEA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C06BEA" w:rsidRDefault="009B34C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C06BEA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C06BEA">
        <w:rPr>
          <w:sz w:val="24"/>
          <w:szCs w:val="24"/>
        </w:rPr>
        <w:t>3 (трех) рабочих дней с даты поступления запроса</w:t>
      </w:r>
      <w:r w:rsidR="0099066F" w:rsidRPr="00C06BEA">
        <w:rPr>
          <w:sz w:val="24"/>
          <w:szCs w:val="24"/>
          <w:lang w:eastAsia="ru-RU"/>
        </w:rPr>
        <w:t>;</w:t>
      </w:r>
    </w:p>
    <w:p w:rsidR="00C06BEA" w:rsidRPr="00C06BEA" w:rsidRDefault="00C06BEA" w:rsidP="00C06BEA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C06BEA">
        <w:rPr>
          <w:sz w:val="24"/>
          <w:szCs w:val="24"/>
          <w:lang w:eastAsia="ru-RU"/>
        </w:rPr>
        <w:t>отказ от проведения Запроса предложений – в день принятия такого решения и размещения в Единой 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ЕИС);</w:t>
      </w:r>
    </w:p>
    <w:p w:rsidR="004335F9" w:rsidRPr="00C06BEA" w:rsidRDefault="004335F9" w:rsidP="004335F9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C06BEA">
        <w:rPr>
          <w:sz w:val="24"/>
          <w:szCs w:val="24"/>
          <w:lang w:eastAsia="ru-RU"/>
        </w:rPr>
        <w:t xml:space="preserve">Протоколы, составляемые в процессе проведения Запроса предложений и </w:t>
      </w:r>
      <w:r w:rsidRPr="00C06BEA">
        <w:rPr>
          <w:sz w:val="24"/>
          <w:szCs w:val="24"/>
        </w:rPr>
        <w:t xml:space="preserve">подписанные членами </w:t>
      </w:r>
      <w:r w:rsidRPr="00C06BEA">
        <w:rPr>
          <w:sz w:val="24"/>
          <w:szCs w:val="24"/>
          <w:lang w:eastAsia="ru-RU"/>
        </w:rPr>
        <w:t>Закупочной комиссии – не позднее 3 дней со дня подписания таких Протоколов;</w:t>
      </w:r>
    </w:p>
    <w:p w:rsidR="004335F9" w:rsidRPr="004335F9" w:rsidRDefault="004335F9" w:rsidP="004335F9">
      <w:pPr>
        <w:pStyle w:val="Times120"/>
        <w:numPr>
          <w:ilvl w:val="0"/>
          <w:numId w:val="20"/>
        </w:numPr>
        <w:suppressAutoHyphens w:val="0"/>
        <w:autoSpaceDN w:val="0"/>
        <w:adjustRightInd w:val="0"/>
        <w:spacing w:after="120"/>
        <w:rPr>
          <w:szCs w:val="24"/>
        </w:rPr>
      </w:pPr>
      <w:r w:rsidRPr="00C06BEA">
        <w:rPr>
          <w:szCs w:val="24"/>
        </w:rPr>
        <w:t>Договоры и информацию о Договорах в реестр</w:t>
      </w:r>
      <w:r w:rsidRPr="004335F9">
        <w:rPr>
          <w:szCs w:val="24"/>
        </w:rPr>
        <w:t xml:space="preserve"> договоров, размещенном в ЕИС, – не позднее 3 рабочих дней со дня подписания Договора.</w:t>
      </w:r>
    </w:p>
    <w:p w:rsidR="004335F9" w:rsidRPr="004335F9" w:rsidRDefault="004335F9" w:rsidP="004335F9">
      <w:pPr>
        <w:overflowPunct w:val="0"/>
        <w:autoSpaceDE w:val="0"/>
        <w:spacing w:line="264" w:lineRule="auto"/>
        <w:rPr>
          <w:sz w:val="24"/>
          <w:szCs w:val="24"/>
        </w:rPr>
      </w:pPr>
      <w:r w:rsidRPr="004335F9">
        <w:rPr>
          <w:sz w:val="24"/>
          <w:szCs w:val="24"/>
        </w:rPr>
        <w:t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Заказчиком на сайте Заказчика 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7" w:name="_Ref303250835"/>
      <w:bookmarkStart w:id="338" w:name="_Ref305973033"/>
      <w:bookmarkStart w:id="339" w:name="_Toc536716515"/>
      <w:bookmarkStart w:id="340" w:name="_Ref191386178"/>
      <w:r w:rsidRPr="00E71A48">
        <w:lastRenderedPageBreak/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7"/>
      <w:r w:rsidRPr="00E71A48">
        <w:t xml:space="preserve"> по запросу предложений</w:t>
      </w:r>
      <w:bookmarkEnd w:id="338"/>
      <w:bookmarkEnd w:id="339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805D87">
        <w:fldChar w:fldCharType="begin"/>
      </w:r>
      <w:r w:rsidR="00805D87">
        <w:instrText xml:space="preserve"> REF _Ref302563524 \n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1.1.1</w:t>
      </w:r>
      <w:r w:rsidR="00805D87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41" w:name="__RefNumPara__444_922829174"/>
      <w:bookmarkStart w:id="342" w:name="_Ref191386216"/>
      <w:bookmarkStart w:id="343" w:name="_Ref305973147"/>
      <w:bookmarkStart w:id="344" w:name="_Toc536716516"/>
      <w:bookmarkEnd w:id="340"/>
      <w:bookmarkEnd w:id="341"/>
      <w:r w:rsidRPr="00E71A48">
        <w:t xml:space="preserve">Подготовка </w:t>
      </w:r>
      <w:bookmarkEnd w:id="342"/>
      <w:r w:rsidRPr="00E71A48">
        <w:t>Заявок</w:t>
      </w:r>
      <w:bookmarkEnd w:id="343"/>
      <w:bookmarkEnd w:id="344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45" w:name="_Ref306114638"/>
      <w:bookmarkStart w:id="346" w:name="_Toc440361326"/>
      <w:bookmarkStart w:id="347" w:name="_Toc440376081"/>
      <w:bookmarkStart w:id="348" w:name="_Toc440376208"/>
      <w:bookmarkStart w:id="349" w:name="_Toc440382473"/>
      <w:bookmarkStart w:id="350" w:name="_Toc440447143"/>
      <w:bookmarkStart w:id="351" w:name="_Toc440632303"/>
      <w:bookmarkStart w:id="352" w:name="_Toc440875076"/>
      <w:bookmarkStart w:id="353" w:name="_Toc441131063"/>
      <w:bookmarkStart w:id="354" w:name="_Toc465774584"/>
      <w:bookmarkStart w:id="355" w:name="_Toc465848813"/>
      <w:bookmarkStart w:id="356" w:name="_Toc468875315"/>
      <w:bookmarkStart w:id="357" w:name="_Toc469488367"/>
      <w:bookmarkStart w:id="358" w:name="_Toc471894888"/>
      <w:bookmarkStart w:id="359" w:name="_Toc498590313"/>
      <w:bookmarkStart w:id="360" w:name="_Toc536716517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579F3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579F3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579F3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579F3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579F3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_Ref191386407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3.3.8</w:t>
      </w:r>
      <w:r w:rsidR="00805D87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_Ref440361610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5.6</w:t>
      </w:r>
      <w:r w:rsidR="00805D87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1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61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  <w:lang w:eastAsia="ru-RU"/>
        </w:rPr>
        <w:t>5.1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805D87">
        <w:fldChar w:fldCharType="begin"/>
      </w:r>
      <w:r w:rsidR="00805D87">
        <w:instrText xml:space="preserve"> REF _Ref440271964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5.1.3</w:t>
      </w:r>
      <w:r w:rsidR="00805D87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_Ref440279062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б)</w:t>
      </w:r>
      <w:r w:rsidR="00805D87">
        <w:fldChar w:fldCharType="end"/>
      </w:r>
      <w:r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_Ref303587815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3.3.8.3</w:t>
      </w:r>
      <w:r w:rsidR="00805D87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_Ref440537086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5.3</w:t>
      </w:r>
      <w:r w:rsidR="00805D87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805D87">
        <w:fldChar w:fldCharType="begin"/>
      </w:r>
      <w:r w:rsidR="00805D87">
        <w:instrText xml:space="preserve"> REF _Ref440274913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  <w:lang w:eastAsia="ru-RU"/>
        </w:rPr>
        <w:t>5.2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805D87">
        <w:fldChar w:fldCharType="begin"/>
      </w:r>
      <w:r w:rsidR="00805D87">
        <w:instrText xml:space="preserve"> REF _Ref440274902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  <w:lang w:eastAsia="ru-RU"/>
        </w:rPr>
        <w:t>5.4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579F3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579F3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579F3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файла копии Анкеты Участника запроса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</w:t>
      </w:r>
      <w:r w:rsidRPr="00577EC9">
        <w:rPr>
          <w:sz w:val="24"/>
          <w:szCs w:val="24"/>
        </w:rPr>
        <w:lastRenderedPageBreak/>
        <w:t>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</w:t>
      </w:r>
      <w:proofErr w:type="spellStart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579F3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</w:t>
      </w:r>
      <w:r w:rsidR="00CE0B07" w:rsidRPr="00577EC9">
        <w:rPr>
          <w:sz w:val="24"/>
          <w:szCs w:val="24"/>
        </w:rPr>
        <w:t>Заказчиком</w:t>
      </w:r>
      <w:r w:rsidR="00CE0B07">
        <w:rPr>
          <w:sz w:val="24"/>
          <w:szCs w:val="24"/>
        </w:rPr>
        <w:t>/Организатором</w:t>
      </w:r>
      <w:r w:rsidR="00CE0B07" w:rsidRPr="00577EC9">
        <w:rPr>
          <w:sz w:val="24"/>
          <w:szCs w:val="24"/>
        </w:rPr>
        <w:t xml:space="preserve"> </w:t>
      </w:r>
      <w:r w:rsidRPr="00577EC9">
        <w:rPr>
          <w:sz w:val="24"/>
          <w:szCs w:val="24"/>
        </w:rPr>
        <w:t>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805D87">
        <w:fldChar w:fldCharType="begin"/>
      </w:r>
      <w:r w:rsidR="00805D87">
        <w:instrText xml:space="preserve"> REF _Ref306005578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3.3.8.3</w:t>
      </w:r>
      <w:r w:rsidR="00805D87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_Ref440279062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б)</w:t>
      </w:r>
      <w:r w:rsidR="00805D87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5579F3" w:rsidRPr="005579F3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_Ref440371812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м)</w:t>
      </w:r>
      <w:r w:rsidR="00805D87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5579F3" w:rsidRPr="005579F3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F463E8" w:rsidRPr="00AE1D21">
        <w:rPr>
          <w:sz w:val="24"/>
          <w:szCs w:val="24"/>
        </w:rPr>
        <w:t xml:space="preserve">п. </w:t>
      </w:r>
      <w:r w:rsidR="00805D87">
        <w:fldChar w:fldCharType="begin"/>
      </w:r>
      <w:r w:rsidR="00805D87">
        <w:instrText xml:space="preserve"> REF _Ref306005578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3.3.8.3</w:t>
      </w:r>
      <w:r w:rsidR="00805D87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805D87">
        <w:fldChar w:fldCharType="begin"/>
      </w:r>
      <w:r w:rsidR="00805D87">
        <w:instrText xml:space="preserve"> REF _Ref306143446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3.3.9.3</w:t>
      </w:r>
      <w:r w:rsidR="00805D87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805D87">
        <w:fldChar w:fldCharType="begin"/>
      </w:r>
      <w:r w:rsidR="00805D87">
        <w:instrText xml:space="preserve"> REF _Ref465847423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3.3.10.7</w:t>
      </w:r>
      <w:r w:rsidR="00805D87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2" w:name="_Ref306004660"/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а отклоняются без </w:t>
      </w:r>
      <w:proofErr w:type="gramStart"/>
      <w:r w:rsidR="00717F60" w:rsidRPr="001E3137">
        <w:rPr>
          <w:bCs w:val="0"/>
          <w:sz w:val="24"/>
          <w:szCs w:val="24"/>
        </w:rPr>
        <w:t>рассмотрения</w:t>
      </w:r>
      <w:proofErr w:type="gramEnd"/>
      <w:r w:rsidR="00717F60" w:rsidRPr="001E3137">
        <w:rPr>
          <w:bCs w:val="0"/>
          <w:sz w:val="24"/>
          <w:szCs w:val="24"/>
        </w:rPr>
        <w:t xml:space="preserve"> по существу.</w:t>
      </w:r>
      <w:bookmarkEnd w:id="362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805D87">
        <w:fldChar w:fldCharType="begin"/>
      </w:r>
      <w:r w:rsidR="00805D87">
        <w:instrText xml:space="preserve"> REF _Ref440270602 \r \h  \* MERGEFORMAT </w:instrText>
      </w:r>
      <w:r w:rsidR="00805D87">
        <w:fldChar w:fldCharType="separate"/>
      </w:r>
      <w:r w:rsidR="005579F3">
        <w:t>5</w:t>
      </w:r>
      <w:r w:rsidR="00805D87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805D87">
        <w:fldChar w:fldCharType="begin"/>
      </w:r>
      <w:r w:rsidR="00805D87">
        <w:instrText xml:space="preserve"> REF _Ref191386419 \n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3.3.2</w:t>
      </w:r>
      <w:r w:rsidR="00805D87">
        <w:fldChar w:fldCharType="end"/>
      </w:r>
      <w:r w:rsidR="00717F60" w:rsidRPr="001E3137">
        <w:rPr>
          <w:bCs w:val="0"/>
          <w:sz w:val="24"/>
          <w:szCs w:val="24"/>
        </w:rPr>
        <w:t>).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3" w:name="_Ref55279015"/>
      <w:bookmarkStart w:id="364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63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5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64"/>
      <w:bookmarkEnd w:id="365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_Ref440361959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5.5</w:t>
      </w:r>
      <w:r w:rsidR="00805D87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805D87">
        <w:fldChar w:fldCharType="begin"/>
      </w:r>
      <w:r w:rsidR="00805D87">
        <w:instrText xml:space="preserve"> REF _Ref440271036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5.4</w:t>
      </w:r>
      <w:r w:rsidR="00805D87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</w:t>
      </w:r>
      <w:r w:rsidRPr="00EB7BE2">
        <w:rPr>
          <w:sz w:val="24"/>
          <w:szCs w:val="24"/>
        </w:rPr>
        <w:lastRenderedPageBreak/>
        <w:t xml:space="preserve">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5.1</w:t>
      </w:r>
      <w:r w:rsidR="00805D87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Pr="00EB7BE2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5.1</w:t>
      </w:r>
      <w:r w:rsidR="00805D87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6" w:name="_Ref115076752"/>
      <w:bookmarkStart w:id="367" w:name="_Ref191386109"/>
      <w:bookmarkStart w:id="368" w:name="_Ref191386419"/>
      <w:bookmarkStart w:id="369" w:name="_Toc440361327"/>
      <w:bookmarkStart w:id="370" w:name="_Toc440376082"/>
      <w:bookmarkStart w:id="371" w:name="_Toc440376209"/>
      <w:bookmarkStart w:id="372" w:name="_Toc440382474"/>
      <w:bookmarkStart w:id="373" w:name="_Toc440447144"/>
      <w:bookmarkStart w:id="374" w:name="_Toc440632304"/>
      <w:bookmarkStart w:id="375" w:name="_Toc440875077"/>
      <w:bookmarkStart w:id="376" w:name="_Toc441131064"/>
      <w:bookmarkStart w:id="377" w:name="_Toc465774585"/>
      <w:bookmarkStart w:id="378" w:name="_Toc465848814"/>
      <w:bookmarkStart w:id="379" w:name="_Toc468875316"/>
      <w:bookmarkStart w:id="380" w:name="_Toc469488368"/>
      <w:bookmarkStart w:id="381" w:name="_Toc471894889"/>
      <w:bookmarkStart w:id="382" w:name="_Toc498590314"/>
      <w:bookmarkStart w:id="383" w:name="_Toc536716518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66"/>
      <w:bookmarkEnd w:id="367"/>
      <w:bookmarkEnd w:id="368"/>
      <w:r w:rsidRPr="00E71A48">
        <w:rPr>
          <w:szCs w:val="24"/>
        </w:rPr>
        <w:t>ЭТП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4" w:name="_Ref115076807"/>
      <w:bookmarkStart w:id="385" w:name="_Toc440361328"/>
      <w:bookmarkStart w:id="386" w:name="_Toc440376083"/>
      <w:bookmarkStart w:id="387" w:name="_Toc440376210"/>
      <w:bookmarkStart w:id="388" w:name="_Toc440382475"/>
      <w:bookmarkStart w:id="389" w:name="_Toc440447145"/>
      <w:bookmarkStart w:id="390" w:name="_Toc440632305"/>
      <w:bookmarkStart w:id="391" w:name="_Toc440875078"/>
      <w:bookmarkStart w:id="392" w:name="_Toc441131065"/>
      <w:bookmarkStart w:id="393" w:name="_Toc465774586"/>
      <w:bookmarkStart w:id="394" w:name="_Toc465848815"/>
      <w:bookmarkStart w:id="395" w:name="_Toc468875317"/>
      <w:bookmarkStart w:id="396" w:name="_Toc469488369"/>
      <w:bookmarkStart w:id="397" w:name="_Toc471894890"/>
      <w:bookmarkStart w:id="398" w:name="_Toc498590315"/>
      <w:bookmarkStart w:id="399" w:name="_Toc536716519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00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предусмотрено.</w:t>
      </w:r>
      <w:bookmarkEnd w:id="400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401" w:name="_Ref306008743"/>
      <w:bookmarkStart w:id="402" w:name="_Toc440361329"/>
      <w:bookmarkStart w:id="403" w:name="_Toc440376084"/>
      <w:bookmarkStart w:id="404" w:name="_Toc440376211"/>
      <w:bookmarkStart w:id="405" w:name="_Toc440382476"/>
      <w:bookmarkStart w:id="406" w:name="_Toc440447146"/>
      <w:bookmarkStart w:id="407" w:name="_Toc440632306"/>
      <w:bookmarkStart w:id="408" w:name="_Toc440875079"/>
      <w:bookmarkStart w:id="409" w:name="_Toc441131066"/>
      <w:bookmarkStart w:id="410" w:name="_Toc465774587"/>
      <w:bookmarkStart w:id="411" w:name="_Toc465848816"/>
      <w:bookmarkStart w:id="412" w:name="_Toc468875318"/>
      <w:bookmarkStart w:id="413" w:name="_Toc469488370"/>
      <w:bookmarkStart w:id="414" w:name="_Toc471894891"/>
      <w:bookmarkStart w:id="415" w:name="_Toc498590316"/>
      <w:bookmarkStart w:id="416" w:name="_Toc536716520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17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3.4.1.3</w:t>
      </w:r>
      <w:r w:rsidR="00805D87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17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18" w:name="_Toc440361330"/>
      <w:bookmarkStart w:id="419" w:name="_Toc440376085"/>
      <w:bookmarkStart w:id="420" w:name="_Toc440376212"/>
      <w:bookmarkStart w:id="421" w:name="_Toc440382477"/>
      <w:bookmarkStart w:id="422" w:name="_Toc440447147"/>
      <w:bookmarkStart w:id="423" w:name="_Toc440632307"/>
      <w:bookmarkStart w:id="424" w:name="_Toc440875080"/>
      <w:bookmarkStart w:id="425" w:name="_Toc441131067"/>
      <w:bookmarkStart w:id="426" w:name="_Toc465774588"/>
      <w:bookmarkStart w:id="427" w:name="_Toc465848817"/>
      <w:bookmarkStart w:id="428" w:name="_Toc468875319"/>
      <w:bookmarkStart w:id="429" w:name="_Toc469488371"/>
      <w:bookmarkStart w:id="430" w:name="_Toc471894892"/>
      <w:bookmarkStart w:id="431" w:name="_Toc498590317"/>
      <w:bookmarkStart w:id="432" w:name="_Toc536716521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 xml:space="preserve">). При выявлении расхождений между русским переводом и оригиналом документа на ином языке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="00CE0B07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33" w:name="_Toc440361331"/>
      <w:bookmarkStart w:id="434" w:name="_Toc440376086"/>
      <w:bookmarkStart w:id="435" w:name="_Toc440376213"/>
      <w:bookmarkStart w:id="436" w:name="_Toc440382478"/>
      <w:bookmarkStart w:id="437" w:name="_Toc440447148"/>
      <w:bookmarkStart w:id="438" w:name="_Toc440632308"/>
      <w:bookmarkStart w:id="439" w:name="_Toc440875081"/>
      <w:bookmarkStart w:id="440" w:name="_Toc441131068"/>
      <w:bookmarkStart w:id="441" w:name="_Toc465774589"/>
      <w:bookmarkStart w:id="442" w:name="_Toc465848818"/>
      <w:bookmarkStart w:id="443" w:name="_Toc468875320"/>
      <w:bookmarkStart w:id="444" w:name="_Toc469488372"/>
      <w:bookmarkStart w:id="445" w:name="_Toc471894893"/>
      <w:bookmarkStart w:id="446" w:name="_Toc498590318"/>
      <w:bookmarkStart w:id="447" w:name="_Toc536716522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 xml:space="preserve">исходя из официального курса валюты, установленного Центральным банком Российской Федерации, с указанием такового курса и даты его </w:t>
      </w:r>
      <w:r w:rsidRPr="00E71A48">
        <w:rPr>
          <w:bCs w:val="0"/>
          <w:sz w:val="24"/>
          <w:szCs w:val="24"/>
        </w:rPr>
        <w:lastRenderedPageBreak/>
        <w:t>установления.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48" w:name="_Toc440361332"/>
      <w:bookmarkStart w:id="449" w:name="_Toc440376087"/>
      <w:bookmarkStart w:id="450" w:name="_Toc440376214"/>
      <w:bookmarkStart w:id="451" w:name="_Toc440382479"/>
      <w:bookmarkStart w:id="452" w:name="_Toc440447149"/>
      <w:bookmarkStart w:id="453" w:name="_Toc440632309"/>
      <w:bookmarkStart w:id="454" w:name="_Toc440875082"/>
      <w:bookmarkStart w:id="455" w:name="_Toc441131069"/>
      <w:bookmarkStart w:id="456" w:name="_Toc465774590"/>
      <w:bookmarkStart w:id="457" w:name="_Toc465848819"/>
      <w:bookmarkStart w:id="458" w:name="_Ref468874794"/>
      <w:bookmarkStart w:id="459" w:name="_Toc468875321"/>
      <w:bookmarkStart w:id="460" w:name="_Toc469488373"/>
      <w:bookmarkStart w:id="461" w:name="_Toc471894894"/>
      <w:bookmarkStart w:id="462" w:name="_Toc498590319"/>
      <w:bookmarkStart w:id="463" w:name="_Toc536716523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</w:p>
    <w:p w:rsidR="00216641" w:rsidRPr="009A4E8F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2FA4">
        <w:rPr>
          <w:bCs w:val="0"/>
          <w:sz w:val="24"/>
          <w:szCs w:val="24"/>
        </w:rPr>
        <w:t>Начальная (</w:t>
      </w:r>
      <w:r w:rsidRPr="009A4E8F">
        <w:rPr>
          <w:bCs w:val="0"/>
          <w:sz w:val="24"/>
          <w:szCs w:val="24"/>
        </w:rPr>
        <w:t xml:space="preserve">максимальная) цена </w:t>
      </w:r>
      <w:r w:rsidR="00123C70" w:rsidRPr="009A4E8F">
        <w:rPr>
          <w:bCs w:val="0"/>
          <w:sz w:val="24"/>
          <w:szCs w:val="24"/>
        </w:rPr>
        <w:t>Договор</w:t>
      </w:r>
      <w:r w:rsidRPr="009A4E8F">
        <w:rPr>
          <w:bCs w:val="0"/>
          <w:sz w:val="24"/>
          <w:szCs w:val="24"/>
        </w:rPr>
        <w:t>а</w:t>
      </w:r>
      <w:r w:rsidR="00216641" w:rsidRPr="009A4E8F">
        <w:rPr>
          <w:bCs w:val="0"/>
          <w:sz w:val="24"/>
          <w:szCs w:val="24"/>
        </w:rPr>
        <w:t>:</w:t>
      </w:r>
    </w:p>
    <w:p w:rsidR="00CE0B07" w:rsidRPr="009A4E8F" w:rsidRDefault="00216641" w:rsidP="00CE0B07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9A4E8F">
        <w:rPr>
          <w:b/>
          <w:bCs w:val="0"/>
          <w:sz w:val="24"/>
          <w:szCs w:val="24"/>
          <w:u w:val="single"/>
        </w:rPr>
        <w:t>По Лоту №1:</w:t>
      </w:r>
      <w:r w:rsidR="00717F60" w:rsidRPr="009A4E8F">
        <w:rPr>
          <w:bCs w:val="0"/>
          <w:sz w:val="24"/>
          <w:szCs w:val="24"/>
        </w:rPr>
        <w:t xml:space="preserve"> </w:t>
      </w:r>
      <w:r w:rsidR="00EA64E5" w:rsidRPr="009A4E8F">
        <w:rPr>
          <w:b/>
          <w:sz w:val="24"/>
          <w:szCs w:val="24"/>
        </w:rPr>
        <w:t>4 184 000,00</w:t>
      </w:r>
      <w:r w:rsidR="00155DAF" w:rsidRPr="009A4E8F">
        <w:rPr>
          <w:sz w:val="24"/>
          <w:szCs w:val="24"/>
        </w:rPr>
        <w:t xml:space="preserve"> (</w:t>
      </w:r>
      <w:r w:rsidR="00EA64E5" w:rsidRPr="009A4E8F">
        <w:rPr>
          <w:sz w:val="24"/>
          <w:szCs w:val="24"/>
        </w:rPr>
        <w:t>четыре миллиона сто восемьдесят четыре тысячи</w:t>
      </w:r>
      <w:r w:rsidR="00155DAF" w:rsidRPr="009A4E8F">
        <w:rPr>
          <w:sz w:val="24"/>
          <w:szCs w:val="24"/>
        </w:rPr>
        <w:t>) рубл</w:t>
      </w:r>
      <w:r w:rsidR="00EA64E5" w:rsidRPr="009A4E8F">
        <w:rPr>
          <w:sz w:val="24"/>
          <w:szCs w:val="24"/>
        </w:rPr>
        <w:t>ей</w:t>
      </w:r>
      <w:r w:rsidR="00155DAF" w:rsidRPr="009A4E8F">
        <w:rPr>
          <w:sz w:val="24"/>
          <w:szCs w:val="24"/>
        </w:rPr>
        <w:t xml:space="preserve"> 00 копеек РФ, без учета НДС; НДС составляет </w:t>
      </w:r>
      <w:r w:rsidR="00EA64E5" w:rsidRPr="009A4E8F">
        <w:rPr>
          <w:b/>
          <w:sz w:val="24"/>
          <w:szCs w:val="24"/>
        </w:rPr>
        <w:t>836 800,00</w:t>
      </w:r>
      <w:r w:rsidR="00155DAF" w:rsidRPr="009A4E8F">
        <w:rPr>
          <w:sz w:val="24"/>
          <w:szCs w:val="24"/>
        </w:rPr>
        <w:t xml:space="preserve"> (</w:t>
      </w:r>
      <w:r w:rsidR="00EA64E5" w:rsidRPr="009A4E8F">
        <w:rPr>
          <w:sz w:val="24"/>
          <w:szCs w:val="24"/>
        </w:rPr>
        <w:t>восемьсот тридцать шесть тысяч восемьсот</w:t>
      </w:r>
      <w:r w:rsidR="00155DAF" w:rsidRPr="009A4E8F">
        <w:rPr>
          <w:sz w:val="24"/>
          <w:szCs w:val="24"/>
        </w:rPr>
        <w:t xml:space="preserve">) рублей </w:t>
      </w:r>
      <w:r w:rsidR="00EA64E5" w:rsidRPr="009A4E8F">
        <w:rPr>
          <w:sz w:val="24"/>
          <w:szCs w:val="24"/>
        </w:rPr>
        <w:t>00</w:t>
      </w:r>
      <w:r w:rsidR="00155DAF" w:rsidRPr="009A4E8F">
        <w:rPr>
          <w:sz w:val="24"/>
          <w:szCs w:val="24"/>
        </w:rPr>
        <w:t xml:space="preserve"> копеек РФ; </w:t>
      </w:r>
      <w:r w:rsidR="00EA64E5" w:rsidRPr="009A4E8F">
        <w:rPr>
          <w:b/>
          <w:sz w:val="24"/>
          <w:szCs w:val="24"/>
        </w:rPr>
        <w:t>5 020 800,00</w:t>
      </w:r>
      <w:r w:rsidR="00155DAF" w:rsidRPr="009A4E8F">
        <w:rPr>
          <w:sz w:val="24"/>
          <w:szCs w:val="24"/>
        </w:rPr>
        <w:t xml:space="preserve"> (</w:t>
      </w:r>
      <w:r w:rsidR="00EA64E5" w:rsidRPr="009A4E8F">
        <w:rPr>
          <w:sz w:val="24"/>
          <w:szCs w:val="24"/>
        </w:rPr>
        <w:t>пять миллионов двадцать тысяч восемьсот</w:t>
      </w:r>
      <w:r w:rsidR="00155DAF" w:rsidRPr="009A4E8F">
        <w:rPr>
          <w:sz w:val="24"/>
          <w:szCs w:val="24"/>
        </w:rPr>
        <w:t xml:space="preserve">) рублей </w:t>
      </w:r>
      <w:r w:rsidR="00EA64E5" w:rsidRPr="009A4E8F">
        <w:rPr>
          <w:sz w:val="24"/>
          <w:szCs w:val="24"/>
        </w:rPr>
        <w:t>00</w:t>
      </w:r>
      <w:r w:rsidR="00155DAF" w:rsidRPr="009A4E8F">
        <w:rPr>
          <w:sz w:val="24"/>
          <w:szCs w:val="24"/>
        </w:rPr>
        <w:t xml:space="preserve"> копеек РФ, с учетом НДС</w:t>
      </w:r>
      <w:r w:rsidR="00EA64E5" w:rsidRPr="009A4E8F">
        <w:rPr>
          <w:sz w:val="24"/>
          <w:szCs w:val="24"/>
        </w:rPr>
        <w:t>.</w:t>
      </w:r>
    </w:p>
    <w:p w:rsidR="004F657D" w:rsidRPr="009A4E8F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9A4E8F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653830" w:rsidRPr="009A4E8F">
        <w:rPr>
          <w:sz w:val="24"/>
          <w:szCs w:val="24"/>
        </w:rPr>
        <w:t>Договора (Лота)</w:t>
      </w:r>
      <w:r w:rsidR="004F657D" w:rsidRPr="009A4E8F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5.1</w:t>
      </w:r>
      <w:r w:rsidR="00805D87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_Ref440271072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5.2</w:t>
      </w:r>
      <w:r w:rsidR="00805D87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805D87">
        <w:fldChar w:fldCharType="begin"/>
      </w:r>
      <w:r w:rsidR="00805D87">
        <w:instrText xml:space="preserve"> REF _Ref440361439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5.5</w:t>
      </w:r>
      <w:r w:rsidR="00805D87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</w:t>
      </w:r>
      <w:proofErr w:type="gramStart"/>
      <w:r w:rsidRPr="00AE1D21">
        <w:rPr>
          <w:bCs w:val="0"/>
          <w:sz w:val="24"/>
          <w:szCs w:val="24"/>
        </w:rPr>
        <w:t>рассмотрения</w:t>
      </w:r>
      <w:proofErr w:type="gramEnd"/>
      <w:r w:rsidRPr="00AE1D21">
        <w:rPr>
          <w:bCs w:val="0"/>
          <w:sz w:val="24"/>
          <w:szCs w:val="24"/>
        </w:rPr>
        <w:t xml:space="preserve">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</w:t>
      </w:r>
      <w:proofErr w:type="gramStart"/>
      <w:r w:rsidRPr="00AE1D21">
        <w:rPr>
          <w:bCs w:val="0"/>
          <w:sz w:val="24"/>
          <w:szCs w:val="24"/>
        </w:rPr>
        <w:t>предусмотренной  пунктом</w:t>
      </w:r>
      <w:proofErr w:type="gramEnd"/>
      <w:r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_Ref306138385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3.6.4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05D87"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3.11</w:t>
      </w:r>
      <w:r w:rsidR="00805D87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64" w:name="_Ref191386407"/>
      <w:bookmarkStart w:id="465" w:name="_Ref191386526"/>
      <w:bookmarkStart w:id="466" w:name="_Toc440361333"/>
      <w:bookmarkStart w:id="467" w:name="_Toc440376088"/>
      <w:bookmarkStart w:id="468" w:name="_Toc440376215"/>
      <w:bookmarkStart w:id="469" w:name="_Toc440382480"/>
      <w:bookmarkStart w:id="470" w:name="_Toc440447150"/>
      <w:bookmarkStart w:id="471" w:name="_Toc440632310"/>
      <w:bookmarkStart w:id="472" w:name="_Toc440875083"/>
      <w:bookmarkStart w:id="473" w:name="_Toc441131070"/>
      <w:bookmarkStart w:id="474" w:name="_Toc465774591"/>
      <w:bookmarkStart w:id="475" w:name="_Toc465848820"/>
      <w:bookmarkStart w:id="476" w:name="_Toc468875322"/>
      <w:bookmarkStart w:id="477" w:name="_Toc469488374"/>
      <w:bookmarkStart w:id="478" w:name="_Toc471894895"/>
      <w:bookmarkStart w:id="479" w:name="_Toc498590320"/>
      <w:bookmarkStart w:id="480" w:name="_Toc536716524"/>
      <w:bookmarkStart w:id="481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82" w:name="_Ref93090116"/>
      <w:bookmarkStart w:id="483" w:name="_Ref191386482"/>
      <w:bookmarkStart w:id="484" w:name="_Ref440291364"/>
      <w:bookmarkEnd w:id="481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82"/>
      <w:r w:rsidRPr="00EB7BE2">
        <w:rPr>
          <w:bCs w:val="0"/>
          <w:sz w:val="24"/>
          <w:szCs w:val="24"/>
        </w:rPr>
        <w:t>:</w:t>
      </w:r>
      <w:bookmarkStart w:id="485" w:name="_Ref306004833"/>
      <w:bookmarkEnd w:id="483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805D87">
        <w:fldChar w:fldCharType="begin"/>
      </w:r>
      <w:r w:rsidR="00805D87">
        <w:instrText xml:space="preserve"> REF _Ref191386451 \n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3.3.9</w:t>
      </w:r>
      <w:r w:rsidR="00805D87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_Ref440876619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3.3.10</w:t>
      </w:r>
      <w:r w:rsidR="00805D87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84"/>
      <w:bookmarkEnd w:id="485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86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86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87" w:name="_Ref532999985"/>
      <w:bookmarkStart w:id="488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89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 xml:space="preserve">(физическое лицо – обладать </w:t>
      </w:r>
      <w:r w:rsidR="009D7F01" w:rsidRPr="00AE1D21">
        <w:rPr>
          <w:color w:val="000000"/>
          <w:sz w:val="24"/>
          <w:szCs w:val="24"/>
        </w:rPr>
        <w:lastRenderedPageBreak/>
        <w:t>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>;</w:t>
      </w:r>
      <w:bookmarkEnd w:id="487"/>
      <w:r w:rsidR="009D7F01" w:rsidRPr="00AE1D21">
        <w:rPr>
          <w:color w:val="000000"/>
          <w:sz w:val="24"/>
          <w:szCs w:val="24"/>
        </w:rPr>
        <w:t xml:space="preserve"> </w:t>
      </w:r>
      <w:bookmarkEnd w:id="488"/>
      <w:bookmarkEnd w:id="489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90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90"/>
    </w:p>
    <w:p w:rsidR="00DC7643" w:rsidRPr="00AB7F8F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</w:t>
      </w:r>
      <w:r w:rsidRPr="00AB7F8F">
        <w:rPr>
          <w:sz w:val="24"/>
          <w:szCs w:val="24"/>
        </w:rPr>
        <w:t xml:space="preserve">данных разрешающих документов необходимо для оказания услуг, указанных в п. </w:t>
      </w:r>
      <w:r w:rsidR="00805D87" w:rsidRPr="00AB7F8F">
        <w:fldChar w:fldCharType="begin"/>
      </w:r>
      <w:r w:rsidR="00805D87" w:rsidRPr="00AB7F8F">
        <w:instrText xml:space="preserve"> REF _Ref440275279 \r \h  \* MERGEFORMAT </w:instrText>
      </w:r>
      <w:r w:rsidR="00805D87" w:rsidRPr="00AB7F8F">
        <w:fldChar w:fldCharType="separate"/>
      </w:r>
      <w:r w:rsidR="005579F3" w:rsidRPr="00AB7F8F">
        <w:rPr>
          <w:sz w:val="24"/>
          <w:szCs w:val="24"/>
        </w:rPr>
        <w:t>1.1.4</w:t>
      </w:r>
      <w:r w:rsidR="00805D87" w:rsidRPr="00AB7F8F">
        <w:fldChar w:fldCharType="end"/>
      </w:r>
      <w:r w:rsidRPr="00AB7F8F">
        <w:rPr>
          <w:sz w:val="24"/>
          <w:szCs w:val="24"/>
        </w:rPr>
        <w:t xml:space="preserve"> и разделе </w:t>
      </w:r>
      <w:r w:rsidR="00805D87" w:rsidRPr="00AB7F8F">
        <w:fldChar w:fldCharType="begin"/>
      </w:r>
      <w:r w:rsidR="00805D87" w:rsidRPr="00AB7F8F">
        <w:instrText xml:space="preserve"> REF _Ref440270568 \r \h  \* MERGEFORMAT </w:instrText>
      </w:r>
      <w:r w:rsidR="00805D87" w:rsidRPr="00AB7F8F">
        <w:fldChar w:fldCharType="separate"/>
      </w:r>
      <w:r w:rsidR="005579F3" w:rsidRPr="00AB7F8F">
        <w:t>4</w:t>
      </w:r>
      <w:r w:rsidR="00805D87" w:rsidRPr="00AB7F8F">
        <w:fldChar w:fldCharType="end"/>
      </w:r>
      <w:r w:rsidRPr="00AB7F8F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B7F8F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B7F8F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</w:t>
      </w:r>
      <w:proofErr w:type="spellStart"/>
      <w:r w:rsidRPr="00090FCB">
        <w:rPr>
          <w:color w:val="000000"/>
          <w:sz w:val="24"/>
          <w:szCs w:val="24"/>
          <w:lang w:eastAsia="ru-RU"/>
        </w:rPr>
        <w:t>т.ч</w:t>
      </w:r>
      <w:proofErr w:type="spellEnd"/>
      <w:r w:rsidRPr="00090FCB">
        <w:rPr>
          <w:color w:val="000000"/>
          <w:sz w:val="24"/>
          <w:szCs w:val="24"/>
          <w:lang w:eastAsia="ru-RU"/>
        </w:rPr>
        <w:t xml:space="preserve">. объемам услуг и общей сумме договора). </w:t>
      </w:r>
      <w:r w:rsidRPr="00090FC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91" w:name="_Ref306005578"/>
      <w:bookmarkStart w:id="492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_Ref440291364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3.3.8.1</w:t>
      </w:r>
      <w:r w:rsidR="00805D87">
        <w:fldChar w:fldCharType="end"/>
      </w:r>
      <w:r w:rsidRPr="00AE1D21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_Ref303669127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3.3.8.2</w:t>
      </w:r>
      <w:r w:rsidR="00805D87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91"/>
      <w:bookmarkEnd w:id="492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93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</w:r>
      <w:proofErr w:type="spellStart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93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_Ref440271993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5.11</w:t>
      </w:r>
      <w:r w:rsidR="00805D87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94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_Ref440271964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5.1.3</w:t>
      </w:r>
      <w:r w:rsidR="00805D87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94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_Ref440272035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5.12</w:t>
      </w:r>
      <w:r w:rsidR="00805D87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>в адрес ПАО "МРСК Центра"</w:t>
      </w:r>
      <w:r w:rsidR="00D2663E" w:rsidRPr="00D2663E">
        <w:rPr>
          <w:sz w:val="24"/>
          <w:szCs w:val="24"/>
        </w:rPr>
        <w:t xml:space="preserve"> </w:t>
      </w:r>
      <w:r w:rsidR="00D2663E" w:rsidRPr="008D6766">
        <w:rPr>
          <w:sz w:val="24"/>
          <w:szCs w:val="24"/>
        </w:rPr>
        <w:t>и ПАО «МРСК Центра и Приволжья»</w:t>
      </w:r>
      <w:r w:rsidR="00A92723" w:rsidRPr="00AE1D21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_Ref440272051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5.12</w:t>
      </w:r>
      <w:r w:rsidR="005579F3">
        <w:t>.2.18</w:t>
      </w:r>
      <w:r w:rsidR="00805D87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</w:t>
      </w:r>
      <w:r w:rsidR="00F82225" w:rsidRPr="00AE1D21">
        <w:rPr>
          <w:sz w:val="24"/>
          <w:szCs w:val="24"/>
        </w:rPr>
        <w:lastRenderedPageBreak/>
        <w:t xml:space="preserve">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>форма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5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95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_Ref440272119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5.7.1</w:t>
      </w:r>
      <w:r w:rsidR="00805D87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файла копии Анкеты Участника запроса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95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96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</w:t>
      </w:r>
      <w:r w:rsidRPr="00577EC9">
        <w:rPr>
          <w:sz w:val="24"/>
          <w:szCs w:val="24"/>
        </w:rPr>
        <w:lastRenderedPageBreak/>
        <w:t xml:space="preserve">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6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</w:t>
      </w:r>
      <w:proofErr w:type="spellStart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579F3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D2663E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96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805D87">
        <w:fldChar w:fldCharType="begin"/>
      </w:r>
      <w:r w:rsidR="00805D87">
        <w:instrText xml:space="preserve"> REF _Ref440275279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1.1.4</w:t>
      </w:r>
      <w:r w:rsidR="00805D87">
        <w:fldChar w:fldCharType="end"/>
      </w:r>
      <w:r w:rsidRPr="009F2BF9">
        <w:rPr>
          <w:sz w:val="24"/>
          <w:szCs w:val="24"/>
        </w:rPr>
        <w:t xml:space="preserve"> и разделе </w:t>
      </w:r>
      <w:r w:rsidR="00805D87">
        <w:fldChar w:fldCharType="begin"/>
      </w:r>
      <w:r w:rsidR="00805D87">
        <w:instrText xml:space="preserve"> REF _Ref440270568 \r \h  \* MERGEFORMAT </w:instrText>
      </w:r>
      <w:r w:rsidR="00805D87">
        <w:fldChar w:fldCharType="separate"/>
      </w:r>
      <w:r w:rsidR="005579F3">
        <w:t>4</w:t>
      </w:r>
      <w:r w:rsidR="00805D87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579F3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_Ref55336389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5.9</w:t>
      </w:r>
      <w:r w:rsidR="00805D87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_Ref55336398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5.10</w:t>
      </w:r>
      <w:r w:rsidR="00805D87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lastRenderedPageBreak/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="004C48B0">
        <w:t xml:space="preserve"> </w:t>
      </w:r>
      <w:r w:rsidR="004C48B0">
        <w:fldChar w:fldCharType="begin"/>
      </w:r>
      <w:r w:rsidR="004C48B0">
        <w:instrText xml:space="preserve"> REF _Ref440272274 \r \h </w:instrText>
      </w:r>
      <w:r w:rsidR="004C48B0">
        <w:fldChar w:fldCharType="separate"/>
      </w:r>
      <w:r w:rsidR="005579F3">
        <w:t>5.14</w:t>
      </w:r>
      <w:r w:rsidR="004C48B0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</w:r>
      <w:proofErr w:type="gramStart"/>
      <w:r w:rsidRPr="007D7C50">
        <w:rPr>
          <w:sz w:val="24"/>
          <w:szCs w:val="24"/>
        </w:rPr>
        <w:t>законодательству</w:t>
      </w:r>
      <w:proofErr w:type="gramEnd"/>
      <w:r w:rsidRPr="007D7C50">
        <w:rPr>
          <w:sz w:val="24"/>
          <w:szCs w:val="24"/>
        </w:rPr>
        <w:t xml:space="preserve">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</w:t>
      </w:r>
      <w:proofErr w:type="gramStart"/>
      <w:r w:rsidRPr="007D7C50">
        <w:rPr>
          <w:sz w:val="24"/>
          <w:szCs w:val="24"/>
        </w:rPr>
        <w:t>законодательству</w:t>
      </w:r>
      <w:proofErr w:type="gramEnd"/>
      <w:r w:rsidRPr="007D7C50">
        <w:rPr>
          <w:sz w:val="24"/>
          <w:szCs w:val="24"/>
        </w:rPr>
        <w:t xml:space="preserve">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</w:t>
      </w:r>
      <w:r w:rsidRPr="007D7C50">
        <w:rPr>
          <w:i/>
          <w:sz w:val="24"/>
          <w:szCs w:val="24"/>
        </w:rPr>
        <w:lastRenderedPageBreak/>
        <w:t xml:space="preserve">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3.11.2</w:t>
      </w:r>
      <w:r w:rsidR="00805D87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</w:t>
      </w:r>
      <w:r w:rsidR="00D2663E">
        <w:rPr>
          <w:bCs w:val="0"/>
          <w:sz w:val="24"/>
          <w:szCs w:val="24"/>
        </w:rPr>
        <w:t xml:space="preserve">, </w:t>
      </w:r>
      <w:r w:rsidR="00D2663E" w:rsidRPr="004A1A68">
        <w:rPr>
          <w:bCs w:val="0"/>
          <w:sz w:val="24"/>
          <w:szCs w:val="24"/>
        </w:rPr>
        <w:t>ПАО «МРСК</w:t>
      </w:r>
      <w:r w:rsidR="00D2663E" w:rsidRPr="00382A07">
        <w:rPr>
          <w:bCs w:val="0"/>
          <w:sz w:val="24"/>
          <w:szCs w:val="24"/>
        </w:rPr>
        <w:t xml:space="preserve"> Центра</w:t>
      </w:r>
      <w:r w:rsidR="00D2663E">
        <w:rPr>
          <w:bCs w:val="0"/>
          <w:sz w:val="24"/>
          <w:szCs w:val="24"/>
        </w:rPr>
        <w:t xml:space="preserve"> и Приволжья</w:t>
      </w:r>
      <w:r w:rsidR="00D2663E" w:rsidRPr="00382A07">
        <w:rPr>
          <w:bCs w:val="0"/>
          <w:sz w:val="24"/>
          <w:szCs w:val="24"/>
        </w:rPr>
        <w:t>»</w:t>
      </w:r>
      <w:r w:rsidRPr="00B20653">
        <w:rPr>
          <w:bCs w:val="0"/>
          <w:sz w:val="24"/>
          <w:szCs w:val="24"/>
        </w:rPr>
        <w:t>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</w:t>
      </w:r>
      <w:proofErr w:type="gramStart"/>
      <w:r w:rsidRPr="00B20653">
        <w:rPr>
          <w:sz w:val="24"/>
          <w:szCs w:val="24"/>
        </w:rPr>
        <w:t>или  задержка</w:t>
      </w:r>
      <w:proofErr w:type="gramEnd"/>
      <w:r w:rsidRPr="00B20653">
        <w:rPr>
          <w:sz w:val="24"/>
          <w:szCs w:val="24"/>
        </w:rPr>
        <w:t xml:space="preserve">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56CEE">
        <w:rPr>
          <w:sz w:val="24"/>
          <w:szCs w:val="24"/>
        </w:rPr>
        <w:t xml:space="preserve">- </w:t>
      </w:r>
      <w:r w:rsidR="00056CEE" w:rsidRPr="00056CEE">
        <w:rPr>
          <w:sz w:val="24"/>
          <w:szCs w:val="24"/>
          <w:lang w:val="x-none"/>
        </w:rPr>
        <w:t>иные нарушения существенны</w:t>
      </w:r>
      <w:r w:rsidR="00056CEE" w:rsidRPr="00056CEE">
        <w:rPr>
          <w:sz w:val="24"/>
          <w:szCs w:val="24"/>
        </w:rPr>
        <w:t xml:space="preserve">х </w:t>
      </w:r>
      <w:r w:rsidR="00056CEE" w:rsidRPr="00056CEE">
        <w:rPr>
          <w:sz w:val="24"/>
          <w:szCs w:val="24"/>
          <w:lang w:val="x-none"/>
        </w:rPr>
        <w:t xml:space="preserve">условий заключенных договоров </w:t>
      </w:r>
      <w:r w:rsidR="00DC7643" w:rsidRPr="00056CEE">
        <w:rPr>
          <w:sz w:val="24"/>
          <w:szCs w:val="24"/>
        </w:rPr>
        <w:t>оказания услуг</w:t>
      </w:r>
      <w:r w:rsidRPr="00056CEE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7" w:name="_Ref191386451"/>
      <w:bookmarkStart w:id="498" w:name="_Ref440271628"/>
      <w:bookmarkStart w:id="499" w:name="_Toc440361334"/>
      <w:bookmarkStart w:id="500" w:name="_Toc440376089"/>
      <w:bookmarkStart w:id="501" w:name="_Toc440376216"/>
      <w:bookmarkStart w:id="502" w:name="_Toc440382481"/>
      <w:bookmarkStart w:id="503" w:name="_Toc440447151"/>
      <w:bookmarkStart w:id="504" w:name="_Toc440632311"/>
      <w:bookmarkStart w:id="505" w:name="_Toc440875084"/>
      <w:bookmarkStart w:id="506" w:name="_Toc441131071"/>
      <w:bookmarkStart w:id="507" w:name="_Ref465773032"/>
      <w:bookmarkStart w:id="508" w:name="_Toc465774592"/>
      <w:bookmarkStart w:id="509" w:name="_Toc465848821"/>
      <w:bookmarkStart w:id="510" w:name="_Toc468875323"/>
      <w:bookmarkStart w:id="511" w:name="_Toc469488375"/>
      <w:bookmarkStart w:id="512" w:name="_Toc471894896"/>
      <w:bookmarkStart w:id="513" w:name="_Toc498590321"/>
      <w:bookmarkStart w:id="514" w:name="_Toc536716525"/>
      <w:r w:rsidRPr="00E71A48">
        <w:rPr>
          <w:szCs w:val="24"/>
        </w:rPr>
        <w:t xml:space="preserve">Привлечение </w:t>
      </w:r>
      <w:bookmarkEnd w:id="497"/>
      <w:bookmarkEnd w:id="498"/>
      <w:bookmarkEnd w:id="499"/>
      <w:bookmarkEnd w:id="500"/>
      <w:bookmarkEnd w:id="501"/>
      <w:r w:rsidR="00362EA4">
        <w:rPr>
          <w:szCs w:val="24"/>
        </w:rPr>
        <w:t>соисполнителей</w:t>
      </w:r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15" w:name="_Ref191386461"/>
      <w:bookmarkStart w:id="516" w:name="_Toc440361335"/>
      <w:bookmarkStart w:id="517" w:name="_Toc440376090"/>
      <w:bookmarkStart w:id="518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</w:t>
      </w:r>
      <w:r w:rsidR="00D57D88">
        <w:rPr>
          <w:snapToGrid w:val="0"/>
          <w:sz w:val="24"/>
          <w:szCs w:val="24"/>
          <w:lang w:eastAsia="ru-RU"/>
        </w:rPr>
        <w:lastRenderedPageBreak/>
        <w:t xml:space="preserve">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7A50C6">
      <w:pPr>
        <w:widowControl w:val="0"/>
        <w:numPr>
          <w:ilvl w:val="0"/>
          <w:numId w:val="80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7A50C6">
      <w:pPr>
        <w:widowControl w:val="0"/>
        <w:numPr>
          <w:ilvl w:val="0"/>
          <w:numId w:val="80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7A50C6">
      <w:pPr>
        <w:widowControl w:val="0"/>
        <w:numPr>
          <w:ilvl w:val="0"/>
          <w:numId w:val="80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805D87">
        <w:fldChar w:fldCharType="begin"/>
      </w:r>
      <w:r w:rsidR="00805D87">
        <w:instrText xml:space="preserve"> REF _Ref191386407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3.3.8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19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19"/>
    </w:p>
    <w:p w:rsidR="00D50E8D" w:rsidRPr="00E71A48" w:rsidRDefault="00D50E8D" w:rsidP="007A50C6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7A50C6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579F3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7A50C6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805D87">
        <w:fldChar w:fldCharType="begin"/>
      </w:r>
      <w:r w:rsidR="00805D87">
        <w:instrText xml:space="preserve"> REF _Ref303669127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3.3.8.2</w:t>
      </w:r>
      <w:r w:rsidR="00805D87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sz w:val="24"/>
          <w:szCs w:val="24"/>
        </w:rPr>
        <w:t>;</w:t>
      </w:r>
    </w:p>
    <w:p w:rsidR="00D50E8D" w:rsidRPr="00AE1D21" w:rsidRDefault="00D50E8D" w:rsidP="007A50C6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4C48B0">
        <w:fldChar w:fldCharType="begin"/>
      </w:r>
      <w:r w:rsidR="004C48B0">
        <w:rPr>
          <w:bCs w:val="0"/>
          <w:sz w:val="24"/>
          <w:szCs w:val="24"/>
        </w:rPr>
        <w:instrText xml:space="preserve"> REF _Ref93268095 \r \h </w:instrText>
      </w:r>
      <w:r w:rsidR="004C48B0">
        <w:fldChar w:fldCharType="separate"/>
      </w:r>
      <w:r w:rsidR="005579F3">
        <w:rPr>
          <w:bCs w:val="0"/>
          <w:sz w:val="24"/>
          <w:szCs w:val="24"/>
        </w:rPr>
        <w:t>5.15</w:t>
      </w:r>
      <w:r w:rsidR="004C48B0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</w:t>
      </w:r>
      <w:r w:rsidR="00E049C4" w:rsidRPr="00382A07">
        <w:rPr>
          <w:bCs w:val="0"/>
          <w:sz w:val="24"/>
          <w:szCs w:val="24"/>
        </w:rPr>
        <w:t>Заказчик</w:t>
      </w:r>
      <w:r w:rsidR="00E049C4">
        <w:rPr>
          <w:bCs w:val="0"/>
          <w:sz w:val="24"/>
          <w:szCs w:val="24"/>
        </w:rPr>
        <w:t>а/Организатора</w:t>
      </w:r>
      <w:r w:rsidRPr="00E71A48">
        <w:rPr>
          <w:sz w:val="24"/>
          <w:szCs w:val="24"/>
        </w:rPr>
        <w:t>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0" w:name="_Toc440382482"/>
      <w:bookmarkStart w:id="521" w:name="_Toc440447152"/>
      <w:bookmarkStart w:id="522" w:name="_Toc440632312"/>
      <w:bookmarkStart w:id="523" w:name="_Toc440875085"/>
      <w:bookmarkStart w:id="524" w:name="_Ref440876619"/>
      <w:bookmarkStart w:id="525" w:name="_Ref440876660"/>
      <w:bookmarkStart w:id="526" w:name="_Toc441131072"/>
      <w:bookmarkStart w:id="527" w:name="_Ref465772690"/>
      <w:bookmarkStart w:id="528" w:name="_Toc465774593"/>
      <w:bookmarkStart w:id="529" w:name="_Toc465848822"/>
      <w:bookmarkStart w:id="530" w:name="_Toc468875324"/>
      <w:bookmarkStart w:id="531" w:name="_Toc469488376"/>
      <w:bookmarkStart w:id="532" w:name="_Toc471894897"/>
      <w:bookmarkStart w:id="533" w:name="_Toc498590322"/>
      <w:bookmarkStart w:id="534" w:name="_Toc536716526"/>
      <w:r w:rsidRPr="00E71A48">
        <w:rPr>
          <w:szCs w:val="24"/>
        </w:rPr>
        <w:lastRenderedPageBreak/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15"/>
      <w:bookmarkEnd w:id="516"/>
      <w:bookmarkEnd w:id="517"/>
      <w:bookmarkEnd w:id="518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_Ref191386482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3.3.8.1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805D87">
        <w:fldChar w:fldCharType="begin"/>
      </w:r>
      <w:r w:rsidR="00805D87">
        <w:instrText xml:space="preserve"> REF _Ref191386407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3.3.8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643AC4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643AC4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643AC4">
        <w:rPr>
          <w:bCs w:val="0"/>
          <w:sz w:val="24"/>
          <w:szCs w:val="24"/>
        </w:rPr>
        <w:t>Участник</w:t>
      </w:r>
      <w:r w:rsidRPr="00643AC4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643AC4">
        <w:rPr>
          <w:bCs w:val="0"/>
          <w:sz w:val="24"/>
          <w:szCs w:val="24"/>
        </w:rPr>
        <w:t>Участник</w:t>
      </w:r>
      <w:r w:rsidRPr="00643AC4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643AC4">
        <w:rPr>
          <w:bCs w:val="0"/>
          <w:sz w:val="24"/>
          <w:szCs w:val="24"/>
        </w:rPr>
        <w:t>Д</w:t>
      </w:r>
      <w:r w:rsidRPr="00643AC4">
        <w:rPr>
          <w:bCs w:val="0"/>
          <w:sz w:val="24"/>
          <w:szCs w:val="24"/>
        </w:rPr>
        <w:t xml:space="preserve">окументации, изложенным в </w:t>
      </w:r>
      <w:proofErr w:type="spellStart"/>
      <w:r w:rsidR="00643AC4" w:rsidRPr="00643AC4">
        <w:rPr>
          <w:bCs w:val="0"/>
          <w:sz w:val="24"/>
          <w:szCs w:val="24"/>
        </w:rPr>
        <w:t>пп</w:t>
      </w:r>
      <w:proofErr w:type="spellEnd"/>
      <w:r w:rsidR="00643AC4" w:rsidRPr="00643AC4">
        <w:rPr>
          <w:bCs w:val="0"/>
          <w:sz w:val="24"/>
          <w:szCs w:val="24"/>
        </w:rPr>
        <w:t xml:space="preserve">. </w:t>
      </w:r>
      <w:r w:rsidR="00643AC4" w:rsidRPr="00643AC4">
        <w:rPr>
          <w:bCs w:val="0"/>
          <w:sz w:val="24"/>
          <w:szCs w:val="24"/>
        </w:rPr>
        <w:fldChar w:fldCharType="begin"/>
      </w:r>
      <w:r w:rsidR="00643AC4" w:rsidRPr="00643AC4">
        <w:rPr>
          <w:bCs w:val="0"/>
          <w:sz w:val="24"/>
          <w:szCs w:val="24"/>
        </w:rPr>
        <w:instrText xml:space="preserve"> REF _Ref532999985 \r \h </w:instrText>
      </w:r>
      <w:r w:rsidR="00643AC4">
        <w:rPr>
          <w:bCs w:val="0"/>
          <w:sz w:val="24"/>
          <w:szCs w:val="24"/>
        </w:rPr>
        <w:instrText xml:space="preserve"> \* MERGEFORMAT </w:instrText>
      </w:r>
      <w:r w:rsidR="00643AC4" w:rsidRPr="00643AC4">
        <w:rPr>
          <w:bCs w:val="0"/>
          <w:sz w:val="24"/>
          <w:szCs w:val="24"/>
        </w:rPr>
      </w:r>
      <w:r w:rsidR="00643AC4" w:rsidRPr="00643AC4">
        <w:rPr>
          <w:bCs w:val="0"/>
          <w:sz w:val="24"/>
          <w:szCs w:val="24"/>
        </w:rPr>
        <w:fldChar w:fldCharType="separate"/>
      </w:r>
      <w:proofErr w:type="gramStart"/>
      <w:r w:rsidR="005579F3">
        <w:rPr>
          <w:bCs w:val="0"/>
          <w:sz w:val="24"/>
          <w:szCs w:val="24"/>
        </w:rPr>
        <w:t>а)</w:t>
      </w:r>
      <w:r w:rsidR="00643AC4" w:rsidRPr="00643AC4">
        <w:rPr>
          <w:bCs w:val="0"/>
          <w:sz w:val="24"/>
          <w:szCs w:val="24"/>
        </w:rPr>
        <w:fldChar w:fldCharType="end"/>
      </w:r>
      <w:r w:rsidR="00643AC4" w:rsidRPr="00643AC4">
        <w:rPr>
          <w:bCs w:val="0"/>
          <w:sz w:val="24"/>
          <w:szCs w:val="24"/>
        </w:rPr>
        <w:t>-</w:t>
      </w:r>
      <w:proofErr w:type="gramEnd"/>
      <w:r w:rsidR="00643AC4" w:rsidRPr="00643AC4">
        <w:rPr>
          <w:bCs w:val="0"/>
          <w:sz w:val="24"/>
          <w:szCs w:val="24"/>
        </w:rPr>
        <w:fldChar w:fldCharType="begin"/>
      </w:r>
      <w:r w:rsidR="00643AC4" w:rsidRPr="00643AC4">
        <w:rPr>
          <w:bCs w:val="0"/>
          <w:sz w:val="24"/>
          <w:szCs w:val="24"/>
        </w:rPr>
        <w:instrText xml:space="preserve"> REF _Ref306032457 \r \h </w:instrText>
      </w:r>
      <w:r w:rsidR="00643AC4">
        <w:rPr>
          <w:bCs w:val="0"/>
          <w:sz w:val="24"/>
          <w:szCs w:val="24"/>
        </w:rPr>
        <w:instrText xml:space="preserve"> \* MERGEFORMAT </w:instrText>
      </w:r>
      <w:r w:rsidR="00643AC4" w:rsidRPr="00643AC4">
        <w:rPr>
          <w:bCs w:val="0"/>
          <w:sz w:val="24"/>
          <w:szCs w:val="24"/>
        </w:rPr>
      </w:r>
      <w:r w:rsidR="00643AC4" w:rsidRPr="00643AC4">
        <w:rPr>
          <w:bCs w:val="0"/>
          <w:sz w:val="24"/>
          <w:szCs w:val="24"/>
        </w:rPr>
        <w:fldChar w:fldCharType="separate"/>
      </w:r>
      <w:r w:rsidR="005579F3">
        <w:rPr>
          <w:bCs w:val="0"/>
          <w:sz w:val="24"/>
          <w:szCs w:val="24"/>
        </w:rPr>
        <w:t>в)</w:t>
      </w:r>
      <w:r w:rsidR="00643AC4" w:rsidRPr="00643AC4">
        <w:rPr>
          <w:bCs w:val="0"/>
          <w:sz w:val="24"/>
          <w:szCs w:val="24"/>
        </w:rPr>
        <w:fldChar w:fldCharType="end"/>
      </w:r>
      <w:r w:rsidR="00643AC4" w:rsidRPr="00643AC4">
        <w:rPr>
          <w:bCs w:val="0"/>
          <w:sz w:val="24"/>
          <w:szCs w:val="24"/>
        </w:rPr>
        <w:t xml:space="preserve"> п. </w:t>
      </w:r>
      <w:r w:rsidR="00643AC4" w:rsidRPr="00643AC4">
        <w:fldChar w:fldCharType="begin"/>
      </w:r>
      <w:r w:rsidR="00643AC4" w:rsidRPr="00643AC4">
        <w:rPr>
          <w:bCs w:val="0"/>
          <w:sz w:val="24"/>
          <w:szCs w:val="24"/>
        </w:rPr>
        <w:instrText xml:space="preserve"> REF _Ref303669127 \r \h </w:instrText>
      </w:r>
      <w:r w:rsidR="00643AC4">
        <w:instrText xml:space="preserve"> \* MERGEFORMAT </w:instrText>
      </w:r>
      <w:r w:rsidR="00643AC4" w:rsidRPr="00643AC4">
        <w:fldChar w:fldCharType="separate"/>
      </w:r>
      <w:r w:rsidR="005579F3">
        <w:rPr>
          <w:bCs w:val="0"/>
          <w:sz w:val="24"/>
          <w:szCs w:val="24"/>
        </w:rPr>
        <w:t>3.3.8.2</w:t>
      </w:r>
      <w:r w:rsidR="00643AC4" w:rsidRPr="00643AC4">
        <w:fldChar w:fldCharType="end"/>
      </w:r>
      <w:r w:rsidRPr="00643AC4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35" w:name="_Ref306032591"/>
      <w:r w:rsidRPr="00643AC4">
        <w:rPr>
          <w:bCs w:val="0"/>
          <w:sz w:val="24"/>
          <w:szCs w:val="24"/>
        </w:rPr>
        <w:t>Юридические лица</w:t>
      </w:r>
      <w:r w:rsidR="001F0956" w:rsidRPr="00643AC4">
        <w:rPr>
          <w:bCs w:val="0"/>
          <w:sz w:val="24"/>
          <w:szCs w:val="24"/>
        </w:rPr>
        <w:t>, физические лица</w:t>
      </w:r>
      <w:r w:rsidR="00A15A79" w:rsidRPr="00643AC4">
        <w:rPr>
          <w:bCs w:val="0"/>
          <w:sz w:val="24"/>
          <w:szCs w:val="24"/>
        </w:rPr>
        <w:t>,</w:t>
      </w:r>
      <w:r w:rsidRPr="00643AC4">
        <w:rPr>
          <w:bCs w:val="0"/>
          <w:sz w:val="24"/>
          <w:szCs w:val="24"/>
        </w:rPr>
        <w:t xml:space="preserve"> </w:t>
      </w:r>
      <w:r w:rsidR="001F0956" w:rsidRPr="00643AC4">
        <w:rPr>
          <w:bCs w:val="0"/>
          <w:sz w:val="24"/>
          <w:szCs w:val="24"/>
        </w:rPr>
        <w:t xml:space="preserve">в том числе </w:t>
      </w:r>
      <w:r w:rsidRPr="00643AC4">
        <w:rPr>
          <w:bCs w:val="0"/>
          <w:sz w:val="24"/>
          <w:szCs w:val="24"/>
        </w:rPr>
        <w:t>индивидуальные предприниматели, представляющие</w:t>
      </w:r>
      <w:r w:rsidRPr="00D52133">
        <w:rPr>
          <w:bCs w:val="0"/>
          <w:sz w:val="24"/>
          <w:szCs w:val="24"/>
        </w:rPr>
        <w:t xml:space="preserve">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35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36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36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</w:t>
      </w:r>
      <w:r w:rsidR="00D2663E">
        <w:rPr>
          <w:bCs w:val="0"/>
          <w:sz w:val="24"/>
          <w:szCs w:val="24"/>
        </w:rPr>
        <w:t>/Организатора</w:t>
      </w:r>
      <w:r w:rsidRPr="00E71A48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37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37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805D87">
        <w:fldChar w:fldCharType="begin"/>
      </w:r>
      <w:r w:rsidR="00805D87">
        <w:instrText xml:space="preserve"> REF _Ref307563248 \r \h  \* MERGEFORMAT </w:instrText>
      </w:r>
      <w:r w:rsidR="00805D87">
        <w:fldChar w:fldCharType="separate"/>
      </w:r>
      <w:proofErr w:type="gramStart"/>
      <w:r w:rsidR="005579F3" w:rsidRPr="005579F3">
        <w:rPr>
          <w:bCs w:val="0"/>
          <w:sz w:val="24"/>
          <w:szCs w:val="24"/>
          <w:lang w:val="en-US"/>
        </w:rPr>
        <w:t>a</w:t>
      </w:r>
      <w:r w:rsidR="005579F3" w:rsidRPr="005579F3">
        <w:rPr>
          <w:bCs w:val="0"/>
          <w:sz w:val="24"/>
          <w:szCs w:val="24"/>
        </w:rPr>
        <w:t>)</w:t>
      </w:r>
      <w:r w:rsidR="00805D87">
        <w:fldChar w:fldCharType="end"/>
      </w:r>
      <w:r w:rsidRPr="00AE1D21">
        <w:rPr>
          <w:bCs w:val="0"/>
          <w:sz w:val="24"/>
          <w:szCs w:val="24"/>
        </w:rPr>
        <w:t>-</w:t>
      </w:r>
      <w:proofErr w:type="gramEnd"/>
      <w:r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_Ref307563262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  <w:lang w:val="en-US"/>
        </w:rPr>
        <w:t>g</w:t>
      </w:r>
      <w:r w:rsidR="005579F3" w:rsidRPr="005579F3">
        <w:rPr>
          <w:bCs w:val="0"/>
          <w:sz w:val="24"/>
          <w:szCs w:val="24"/>
        </w:rPr>
        <w:t>)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805D87">
        <w:fldChar w:fldCharType="begin"/>
      </w:r>
      <w:r w:rsidR="00805D87">
        <w:instrText xml:space="preserve"> REF _Ref306032591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3.3.10.4</w:t>
      </w:r>
      <w:r w:rsidR="00805D87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</w:t>
      </w:r>
      <w:r w:rsidRPr="00AE1D21">
        <w:rPr>
          <w:sz w:val="24"/>
          <w:szCs w:val="24"/>
        </w:rPr>
        <w:lastRenderedPageBreak/>
        <w:t>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38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38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_Ref303669127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3.3.8.2</w:t>
      </w:r>
      <w:r w:rsidR="00805D87">
        <w:fldChar w:fldCharType="end"/>
      </w:r>
      <w:proofErr w:type="gramStart"/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</w:t>
      </w:r>
      <w:r w:rsidR="00197954" w:rsidRPr="00AE1D21">
        <w:rPr>
          <w:sz w:val="24"/>
          <w:szCs w:val="24"/>
        </w:rPr>
        <w:t>;</w:t>
      </w:r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4C48B0">
        <w:rPr>
          <w:bCs w:val="0"/>
          <w:sz w:val="24"/>
          <w:szCs w:val="24"/>
        </w:rPr>
        <w:fldChar w:fldCharType="begin"/>
      </w:r>
      <w:r w:rsidR="004C48B0">
        <w:rPr>
          <w:bCs w:val="0"/>
          <w:sz w:val="24"/>
          <w:szCs w:val="24"/>
        </w:rPr>
        <w:instrText xml:space="preserve"> REF _Ref440376324 \r \h </w:instrText>
      </w:r>
      <w:r w:rsidR="004C48B0">
        <w:rPr>
          <w:bCs w:val="0"/>
          <w:sz w:val="24"/>
          <w:szCs w:val="24"/>
        </w:rPr>
      </w:r>
      <w:r w:rsidR="004C48B0">
        <w:rPr>
          <w:bCs w:val="0"/>
          <w:sz w:val="24"/>
          <w:szCs w:val="24"/>
        </w:rPr>
        <w:fldChar w:fldCharType="separate"/>
      </w:r>
      <w:r w:rsidR="005579F3">
        <w:rPr>
          <w:bCs w:val="0"/>
          <w:sz w:val="24"/>
          <w:szCs w:val="24"/>
        </w:rPr>
        <w:t>5.16</w:t>
      </w:r>
      <w:r w:rsidR="004C48B0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</w:t>
      </w:r>
      <w:r w:rsidR="00EE2EFB" w:rsidRPr="00643AC4">
        <w:rPr>
          <w:bCs w:val="0"/>
          <w:sz w:val="24"/>
          <w:szCs w:val="24"/>
        </w:rPr>
        <w:t xml:space="preserve">исключением указанных </w:t>
      </w:r>
      <w:proofErr w:type="spellStart"/>
      <w:r w:rsidR="00643AC4" w:rsidRPr="00643AC4">
        <w:rPr>
          <w:bCs w:val="0"/>
          <w:sz w:val="24"/>
          <w:szCs w:val="24"/>
        </w:rPr>
        <w:t>пп</w:t>
      </w:r>
      <w:proofErr w:type="spellEnd"/>
      <w:r w:rsidR="00643AC4" w:rsidRPr="00643AC4">
        <w:rPr>
          <w:bCs w:val="0"/>
          <w:sz w:val="24"/>
          <w:szCs w:val="24"/>
        </w:rPr>
        <w:t xml:space="preserve">. </w:t>
      </w:r>
      <w:r w:rsidR="00643AC4" w:rsidRPr="00643AC4">
        <w:rPr>
          <w:bCs w:val="0"/>
          <w:sz w:val="24"/>
          <w:szCs w:val="24"/>
        </w:rPr>
        <w:fldChar w:fldCharType="begin"/>
      </w:r>
      <w:r w:rsidR="00643AC4" w:rsidRPr="00643AC4">
        <w:rPr>
          <w:bCs w:val="0"/>
          <w:sz w:val="24"/>
          <w:szCs w:val="24"/>
        </w:rPr>
        <w:instrText xml:space="preserve"> REF _Ref532999985 \r \h </w:instrText>
      </w:r>
      <w:r w:rsidR="00643AC4">
        <w:rPr>
          <w:bCs w:val="0"/>
          <w:sz w:val="24"/>
          <w:szCs w:val="24"/>
        </w:rPr>
        <w:instrText xml:space="preserve"> \* MERGEFORMAT </w:instrText>
      </w:r>
      <w:r w:rsidR="00643AC4" w:rsidRPr="00643AC4">
        <w:rPr>
          <w:bCs w:val="0"/>
          <w:sz w:val="24"/>
          <w:szCs w:val="24"/>
        </w:rPr>
      </w:r>
      <w:r w:rsidR="00643AC4" w:rsidRPr="00643AC4">
        <w:rPr>
          <w:bCs w:val="0"/>
          <w:sz w:val="24"/>
          <w:szCs w:val="24"/>
        </w:rPr>
        <w:fldChar w:fldCharType="separate"/>
      </w:r>
      <w:proofErr w:type="gramStart"/>
      <w:r w:rsidR="005579F3">
        <w:rPr>
          <w:bCs w:val="0"/>
          <w:sz w:val="24"/>
          <w:szCs w:val="24"/>
        </w:rPr>
        <w:t>а)</w:t>
      </w:r>
      <w:r w:rsidR="00643AC4" w:rsidRPr="00643AC4">
        <w:rPr>
          <w:bCs w:val="0"/>
          <w:sz w:val="24"/>
          <w:szCs w:val="24"/>
        </w:rPr>
        <w:fldChar w:fldCharType="end"/>
      </w:r>
      <w:r w:rsidR="00643AC4" w:rsidRPr="00643AC4">
        <w:rPr>
          <w:bCs w:val="0"/>
          <w:sz w:val="24"/>
          <w:szCs w:val="24"/>
        </w:rPr>
        <w:t>-</w:t>
      </w:r>
      <w:proofErr w:type="gramEnd"/>
      <w:r w:rsidR="00643AC4" w:rsidRPr="00643AC4">
        <w:rPr>
          <w:bCs w:val="0"/>
          <w:sz w:val="24"/>
          <w:szCs w:val="24"/>
        </w:rPr>
        <w:fldChar w:fldCharType="begin"/>
      </w:r>
      <w:r w:rsidR="00643AC4" w:rsidRPr="00643AC4">
        <w:rPr>
          <w:bCs w:val="0"/>
          <w:sz w:val="24"/>
          <w:szCs w:val="24"/>
        </w:rPr>
        <w:instrText xml:space="preserve"> REF _Ref306032457 \r \h </w:instrText>
      </w:r>
      <w:r w:rsidR="00643AC4">
        <w:rPr>
          <w:bCs w:val="0"/>
          <w:sz w:val="24"/>
          <w:szCs w:val="24"/>
        </w:rPr>
        <w:instrText xml:space="preserve"> \* MERGEFORMAT </w:instrText>
      </w:r>
      <w:r w:rsidR="00643AC4" w:rsidRPr="00643AC4">
        <w:rPr>
          <w:bCs w:val="0"/>
          <w:sz w:val="24"/>
          <w:szCs w:val="24"/>
        </w:rPr>
      </w:r>
      <w:r w:rsidR="00643AC4" w:rsidRPr="00643AC4">
        <w:rPr>
          <w:bCs w:val="0"/>
          <w:sz w:val="24"/>
          <w:szCs w:val="24"/>
        </w:rPr>
        <w:fldChar w:fldCharType="separate"/>
      </w:r>
      <w:r w:rsidR="005579F3">
        <w:rPr>
          <w:bCs w:val="0"/>
          <w:sz w:val="24"/>
          <w:szCs w:val="24"/>
        </w:rPr>
        <w:t>в)</w:t>
      </w:r>
      <w:r w:rsidR="00643AC4" w:rsidRPr="00643AC4">
        <w:rPr>
          <w:bCs w:val="0"/>
          <w:sz w:val="24"/>
          <w:szCs w:val="24"/>
        </w:rPr>
        <w:fldChar w:fldCharType="end"/>
      </w:r>
      <w:r w:rsidR="00643AC4" w:rsidRPr="00643AC4">
        <w:rPr>
          <w:bCs w:val="0"/>
          <w:sz w:val="24"/>
          <w:szCs w:val="24"/>
        </w:rPr>
        <w:t xml:space="preserve"> п. </w:t>
      </w:r>
      <w:r w:rsidR="00643AC4" w:rsidRPr="00643AC4">
        <w:fldChar w:fldCharType="begin"/>
      </w:r>
      <w:r w:rsidR="00643AC4" w:rsidRPr="00643AC4">
        <w:rPr>
          <w:bCs w:val="0"/>
          <w:sz w:val="24"/>
          <w:szCs w:val="24"/>
        </w:rPr>
        <w:instrText xml:space="preserve"> REF _Ref303669127 \r \h </w:instrText>
      </w:r>
      <w:r w:rsidR="00643AC4">
        <w:instrText xml:space="preserve"> \* MERGEFORMAT </w:instrText>
      </w:r>
      <w:r w:rsidR="00643AC4" w:rsidRPr="00643AC4">
        <w:fldChar w:fldCharType="separate"/>
      </w:r>
      <w:r w:rsidR="005579F3">
        <w:rPr>
          <w:bCs w:val="0"/>
          <w:sz w:val="24"/>
          <w:szCs w:val="24"/>
        </w:rPr>
        <w:t>3.3.8.2</w:t>
      </w:r>
      <w:r w:rsidR="00643AC4" w:rsidRPr="00643AC4">
        <w:fldChar w:fldCharType="end"/>
      </w:r>
      <w:r w:rsidR="00D77DCB" w:rsidRPr="00643AC4">
        <w:rPr>
          <w:bCs w:val="0"/>
          <w:sz w:val="24"/>
          <w:szCs w:val="24"/>
        </w:rPr>
        <w:t>)</w:t>
      </w:r>
      <w:r w:rsidR="00D77DCB" w:rsidRPr="00332B6A">
        <w:rPr>
          <w:bCs w:val="0"/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9" w:name="_Ref306114966"/>
      <w:bookmarkStart w:id="540" w:name="_Toc440361336"/>
      <w:bookmarkStart w:id="541" w:name="_Toc440376091"/>
      <w:bookmarkStart w:id="542" w:name="_Toc440376218"/>
      <w:bookmarkStart w:id="543" w:name="_Toc440382483"/>
      <w:bookmarkStart w:id="544" w:name="_Toc440447153"/>
      <w:bookmarkStart w:id="545" w:name="_Toc440632313"/>
      <w:bookmarkStart w:id="546" w:name="_Toc440875086"/>
      <w:bookmarkStart w:id="547" w:name="_Toc441131073"/>
      <w:bookmarkStart w:id="548" w:name="_Toc465774594"/>
      <w:bookmarkStart w:id="549" w:name="_Toc465848823"/>
      <w:bookmarkStart w:id="550" w:name="_Toc468875325"/>
      <w:bookmarkStart w:id="551" w:name="_Toc469488377"/>
      <w:bookmarkStart w:id="552" w:name="_Toc471894898"/>
      <w:bookmarkStart w:id="553" w:name="_Toc498590323"/>
      <w:bookmarkStart w:id="554" w:name="_Toc536716527"/>
      <w:r w:rsidRPr="00E71A48">
        <w:rPr>
          <w:szCs w:val="24"/>
        </w:rPr>
        <w:t>Разъяснение Документации по запросу предложений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717F60" w:rsidRDefault="009B34CB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9B34CB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9B34CB">
        <w:rPr>
          <w:bCs w:val="0"/>
          <w:sz w:val="24"/>
          <w:szCs w:val="24"/>
        </w:rPr>
        <w:t>окументации по запросу предложений</w:t>
      </w:r>
      <w:r w:rsidRPr="009B34CB">
        <w:rPr>
          <w:bCs w:val="0"/>
          <w:iCs/>
          <w:sz w:val="24"/>
          <w:szCs w:val="24"/>
        </w:rPr>
        <w:t>. Запросы на разъяснение Документации должны быть направлены через ЭТП</w:t>
      </w:r>
      <w:r w:rsidR="00717F60" w:rsidRPr="009B34CB">
        <w:rPr>
          <w:bCs w:val="0"/>
          <w:iCs/>
          <w:sz w:val="24"/>
          <w:szCs w:val="24"/>
        </w:rPr>
        <w:t>.</w:t>
      </w:r>
    </w:p>
    <w:p w:rsidR="009B34CB" w:rsidRPr="009B34CB" w:rsidRDefault="009B34CB" w:rsidP="009B34CB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15384A">
        <w:rPr>
          <w:sz w:val="24"/>
          <w:szCs w:val="24"/>
        </w:rPr>
        <w:t xml:space="preserve">Организатор обязуется </w:t>
      </w:r>
      <w:r w:rsidRPr="009B34CB">
        <w:rPr>
          <w:sz w:val="24"/>
          <w:szCs w:val="24"/>
        </w:rPr>
        <w:t>ответить на любой запрос разъяснений в срок не позднее 3 (трех) рабочих дней с даты поступления запроса.</w:t>
      </w:r>
    </w:p>
    <w:p w:rsidR="009B34CB" w:rsidRPr="009B34CB" w:rsidRDefault="009B34CB" w:rsidP="009B34CB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9B34CB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9B34CB" w:rsidRPr="009A4E8F" w:rsidRDefault="009B34CB" w:rsidP="009B34CB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9B34CB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закупочной </w:t>
      </w:r>
      <w:r w:rsidRPr="009A4E8F">
        <w:rPr>
          <w:sz w:val="24"/>
          <w:szCs w:val="24"/>
        </w:rPr>
        <w:t xml:space="preserve">процедуры (п. </w:t>
      </w:r>
      <w:r w:rsidRPr="009A4E8F">
        <w:rPr>
          <w:sz w:val="24"/>
          <w:szCs w:val="24"/>
        </w:rPr>
        <w:fldChar w:fldCharType="begin"/>
      </w:r>
      <w:r w:rsidRPr="009A4E8F">
        <w:rPr>
          <w:sz w:val="24"/>
          <w:szCs w:val="24"/>
        </w:rPr>
        <w:instrText xml:space="preserve"> REF _Ref191386085 \r \h  \* MERGEFORMAT </w:instrText>
      </w:r>
      <w:r w:rsidRPr="009A4E8F">
        <w:rPr>
          <w:sz w:val="24"/>
          <w:szCs w:val="24"/>
        </w:rPr>
      </w:r>
      <w:r w:rsidRPr="009A4E8F">
        <w:rPr>
          <w:sz w:val="24"/>
          <w:szCs w:val="24"/>
        </w:rPr>
        <w:fldChar w:fldCharType="separate"/>
      </w:r>
      <w:r w:rsidR="005579F3" w:rsidRPr="009A4E8F">
        <w:rPr>
          <w:sz w:val="24"/>
          <w:szCs w:val="24"/>
        </w:rPr>
        <w:t>1.1.1</w:t>
      </w:r>
      <w:r w:rsidRPr="009A4E8F">
        <w:rPr>
          <w:sz w:val="24"/>
          <w:szCs w:val="24"/>
        </w:rPr>
        <w:fldChar w:fldCharType="end"/>
      </w:r>
      <w:r w:rsidRPr="009A4E8F">
        <w:rPr>
          <w:sz w:val="24"/>
          <w:szCs w:val="24"/>
        </w:rPr>
        <w:t>).</w:t>
      </w:r>
    </w:p>
    <w:p w:rsidR="009B34CB" w:rsidRPr="009A4E8F" w:rsidRDefault="009B34CB" w:rsidP="009B34CB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9A4E8F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9A4E8F">
        <w:rPr>
          <w:b/>
          <w:sz w:val="24"/>
          <w:szCs w:val="24"/>
        </w:rPr>
        <w:t xml:space="preserve">12:00 </w:t>
      </w:r>
      <w:r w:rsidR="00AB7F8F" w:rsidRPr="009A4E8F">
        <w:rPr>
          <w:b/>
          <w:sz w:val="24"/>
          <w:szCs w:val="24"/>
        </w:rPr>
        <w:t>14</w:t>
      </w:r>
      <w:r w:rsidRPr="009A4E8F">
        <w:rPr>
          <w:b/>
          <w:sz w:val="24"/>
          <w:szCs w:val="24"/>
        </w:rPr>
        <w:t xml:space="preserve"> </w:t>
      </w:r>
      <w:r w:rsidR="00EA64E5" w:rsidRPr="009A4E8F">
        <w:rPr>
          <w:b/>
          <w:sz w:val="24"/>
          <w:szCs w:val="24"/>
        </w:rPr>
        <w:t>февраля</w:t>
      </w:r>
      <w:r w:rsidRPr="009A4E8F">
        <w:rPr>
          <w:b/>
          <w:sz w:val="24"/>
          <w:szCs w:val="24"/>
        </w:rPr>
        <w:t xml:space="preserve"> </w:t>
      </w:r>
      <w:r w:rsidR="00E47077" w:rsidRPr="009A4E8F">
        <w:rPr>
          <w:b/>
          <w:sz w:val="24"/>
          <w:szCs w:val="24"/>
        </w:rPr>
        <w:t>2019</w:t>
      </w:r>
      <w:r w:rsidRPr="009A4E8F">
        <w:rPr>
          <w:b/>
          <w:sz w:val="24"/>
          <w:szCs w:val="24"/>
        </w:rPr>
        <w:t xml:space="preserve"> года</w:t>
      </w:r>
      <w:r w:rsidRPr="009A4E8F">
        <w:rPr>
          <w:sz w:val="24"/>
          <w:szCs w:val="24"/>
        </w:rPr>
        <w:t>.</w:t>
      </w:r>
    </w:p>
    <w:p w:rsidR="00717F60" w:rsidRPr="00E71A48" w:rsidRDefault="009B34CB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A4E8F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</w:t>
      </w:r>
      <w:r w:rsidRPr="00382A07">
        <w:rPr>
          <w:bCs w:val="0"/>
          <w:sz w:val="24"/>
          <w:szCs w:val="24"/>
        </w:rPr>
        <w:t xml:space="preserve"> в более поздний срок, если обстоятельства позволят Организатору запроса предложений ответить на него в разумное время до установленного срока подачи Заявки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При этом копия ответа будет размещена Организатором запроса предложений на официальном сайте, на сайте ЭТП. Такой ответ Организатора имеет силу </w:t>
      </w:r>
      <w:r w:rsidRPr="00E71A48">
        <w:rPr>
          <w:bCs w:val="0"/>
          <w:iCs/>
          <w:sz w:val="24"/>
          <w:szCs w:val="24"/>
        </w:rPr>
        <w:lastRenderedPageBreak/>
        <w:t>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5579F3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805D87">
        <w:fldChar w:fldCharType="begin"/>
      </w:r>
      <w:r w:rsidR="00805D87">
        <w:instrText xml:space="preserve"> REF _Ref440289401 \r \h  \* MERGEFORMAT </w:instrText>
      </w:r>
      <w:r w:rsidR="00805D87">
        <w:fldChar w:fldCharType="separate"/>
      </w:r>
      <w:r w:rsidR="005579F3" w:rsidRPr="005579F3">
        <w:rPr>
          <w:bCs w:val="0"/>
          <w:iCs/>
          <w:sz w:val="24"/>
          <w:szCs w:val="24"/>
        </w:rPr>
        <w:t>3.3.13</w:t>
      </w:r>
      <w:r w:rsidR="00805D87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4335F9" w:rsidRDefault="00717F60" w:rsidP="00E71A48">
      <w:pPr>
        <w:pStyle w:val="3"/>
        <w:spacing w:line="264" w:lineRule="auto"/>
        <w:rPr>
          <w:szCs w:val="24"/>
        </w:rPr>
      </w:pPr>
      <w:bookmarkStart w:id="555" w:name="_Toc440361337"/>
      <w:bookmarkStart w:id="556" w:name="_Toc440376092"/>
      <w:bookmarkStart w:id="557" w:name="_Toc440376219"/>
      <w:bookmarkStart w:id="558" w:name="_Toc440382484"/>
      <w:bookmarkStart w:id="559" w:name="_Toc440447154"/>
      <w:bookmarkStart w:id="560" w:name="_Toc440632314"/>
      <w:bookmarkStart w:id="561" w:name="_Toc440875087"/>
      <w:bookmarkStart w:id="562" w:name="_Ref440969948"/>
      <w:bookmarkStart w:id="563" w:name="_Ref441057071"/>
      <w:bookmarkStart w:id="564" w:name="_Toc441131074"/>
      <w:bookmarkStart w:id="565" w:name="_Toc465774595"/>
      <w:bookmarkStart w:id="566" w:name="_Toc465848824"/>
      <w:bookmarkStart w:id="567" w:name="_Toc468875326"/>
      <w:bookmarkStart w:id="568" w:name="_Toc469488378"/>
      <w:bookmarkStart w:id="569" w:name="_Toc471894899"/>
      <w:bookmarkStart w:id="570" w:name="_Toc498590324"/>
      <w:bookmarkStart w:id="571" w:name="_Toc536716528"/>
      <w:r w:rsidRPr="00E71A48">
        <w:rPr>
          <w:szCs w:val="24"/>
        </w:rPr>
        <w:t xml:space="preserve">Внесение изменений в </w:t>
      </w:r>
      <w:r w:rsidRPr="004335F9">
        <w:rPr>
          <w:szCs w:val="24"/>
        </w:rPr>
        <w:t>Документацию по запросу предложений.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p w:rsidR="00DE2870" w:rsidRPr="004335F9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335F9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</w:t>
      </w:r>
      <w:r w:rsidR="004335F9" w:rsidRPr="004335F9">
        <w:rPr>
          <w:iCs/>
          <w:sz w:val="24"/>
          <w:szCs w:val="24"/>
        </w:rPr>
        <w:t xml:space="preserve">(п. </w:t>
      </w:r>
      <w:r w:rsidR="004335F9" w:rsidRPr="004335F9">
        <w:rPr>
          <w:sz w:val="24"/>
          <w:szCs w:val="24"/>
        </w:rPr>
        <w:fldChar w:fldCharType="begin"/>
      </w:r>
      <w:r w:rsidR="004335F9" w:rsidRPr="004335F9">
        <w:rPr>
          <w:iCs/>
          <w:sz w:val="24"/>
          <w:szCs w:val="24"/>
        </w:rPr>
        <w:instrText xml:space="preserve"> REF _Ref440289953 \r \h </w:instrText>
      </w:r>
      <w:r w:rsidR="004335F9">
        <w:rPr>
          <w:sz w:val="24"/>
          <w:szCs w:val="24"/>
        </w:rPr>
        <w:instrText xml:space="preserve"> \* MERGEFORMAT </w:instrText>
      </w:r>
      <w:r w:rsidR="004335F9" w:rsidRPr="004335F9">
        <w:rPr>
          <w:sz w:val="24"/>
          <w:szCs w:val="24"/>
        </w:rPr>
      </w:r>
      <w:r w:rsidR="004335F9" w:rsidRPr="004335F9">
        <w:rPr>
          <w:sz w:val="24"/>
          <w:szCs w:val="24"/>
        </w:rPr>
        <w:fldChar w:fldCharType="separate"/>
      </w:r>
      <w:r w:rsidR="005579F3">
        <w:rPr>
          <w:iCs/>
          <w:sz w:val="24"/>
          <w:szCs w:val="24"/>
        </w:rPr>
        <w:t>3.4.1.3</w:t>
      </w:r>
      <w:r w:rsidR="004335F9" w:rsidRPr="004335F9">
        <w:rPr>
          <w:sz w:val="24"/>
          <w:szCs w:val="24"/>
        </w:rPr>
        <w:fldChar w:fldCharType="end"/>
      </w:r>
      <w:r w:rsidR="004335F9" w:rsidRPr="004335F9">
        <w:rPr>
          <w:iCs/>
          <w:sz w:val="24"/>
          <w:szCs w:val="24"/>
        </w:rPr>
        <w:t>)</w:t>
      </w:r>
      <w:r w:rsidR="004335F9" w:rsidRPr="004335F9">
        <w:rPr>
          <w:sz w:val="24"/>
          <w:szCs w:val="24"/>
        </w:rPr>
        <w:t xml:space="preserve"> </w:t>
      </w:r>
      <w:r w:rsidRPr="004335F9">
        <w:rPr>
          <w:bCs w:val="0"/>
          <w:sz w:val="24"/>
          <w:szCs w:val="24"/>
        </w:rPr>
        <w:t xml:space="preserve">вправе внести изменения в настоящую </w:t>
      </w:r>
      <w:r w:rsidRPr="004335F9">
        <w:rPr>
          <w:bCs w:val="0"/>
          <w:iCs/>
          <w:sz w:val="24"/>
          <w:szCs w:val="24"/>
        </w:rPr>
        <w:t>Д</w:t>
      </w:r>
      <w:r w:rsidRPr="004335F9">
        <w:rPr>
          <w:bCs w:val="0"/>
          <w:sz w:val="24"/>
          <w:szCs w:val="24"/>
        </w:rPr>
        <w:t xml:space="preserve">окументацию по запросу предложений. </w:t>
      </w:r>
      <w:r w:rsidR="004335F9" w:rsidRPr="004335F9">
        <w:rPr>
          <w:iCs/>
          <w:sz w:val="24"/>
          <w:szCs w:val="24"/>
        </w:rPr>
        <w:t xml:space="preserve">В случае внесения изменения в Извещение или настоящую документацию, срок подачи Заявок должен быть продлен так, чтобы </w:t>
      </w:r>
      <w:r w:rsidR="004335F9" w:rsidRPr="004335F9">
        <w:rPr>
          <w:sz w:val="24"/>
          <w:szCs w:val="24"/>
        </w:rPr>
        <w:t xml:space="preserve">с даты размещения в ЕИС указанных изменений до даты окончания срока подачи заявок </w:t>
      </w:r>
      <w:r w:rsidR="004335F9" w:rsidRPr="004335F9">
        <w:rPr>
          <w:iCs/>
          <w:sz w:val="24"/>
          <w:szCs w:val="24"/>
        </w:rPr>
        <w:t xml:space="preserve">(п. </w:t>
      </w:r>
      <w:r w:rsidR="004335F9" w:rsidRPr="004335F9">
        <w:rPr>
          <w:sz w:val="24"/>
          <w:szCs w:val="24"/>
        </w:rPr>
        <w:fldChar w:fldCharType="begin"/>
      </w:r>
      <w:r w:rsidR="004335F9" w:rsidRPr="004335F9">
        <w:rPr>
          <w:iCs/>
          <w:sz w:val="24"/>
          <w:szCs w:val="24"/>
        </w:rPr>
        <w:instrText xml:space="preserve"> REF _Ref440289953 \r \h </w:instrText>
      </w:r>
      <w:r w:rsidR="004335F9">
        <w:rPr>
          <w:sz w:val="24"/>
          <w:szCs w:val="24"/>
        </w:rPr>
        <w:instrText xml:space="preserve"> \* MERGEFORMAT </w:instrText>
      </w:r>
      <w:r w:rsidR="004335F9" w:rsidRPr="004335F9">
        <w:rPr>
          <w:sz w:val="24"/>
          <w:szCs w:val="24"/>
        </w:rPr>
      </w:r>
      <w:r w:rsidR="004335F9" w:rsidRPr="004335F9">
        <w:rPr>
          <w:sz w:val="24"/>
          <w:szCs w:val="24"/>
        </w:rPr>
        <w:fldChar w:fldCharType="separate"/>
      </w:r>
      <w:r w:rsidR="005579F3">
        <w:rPr>
          <w:iCs/>
          <w:sz w:val="24"/>
          <w:szCs w:val="24"/>
        </w:rPr>
        <w:t>3.4.1.3</w:t>
      </w:r>
      <w:r w:rsidR="004335F9" w:rsidRPr="004335F9">
        <w:rPr>
          <w:sz w:val="24"/>
          <w:szCs w:val="24"/>
        </w:rPr>
        <w:fldChar w:fldCharType="end"/>
      </w:r>
      <w:r w:rsidR="004335F9" w:rsidRPr="004335F9">
        <w:rPr>
          <w:iCs/>
          <w:sz w:val="24"/>
          <w:szCs w:val="24"/>
        </w:rPr>
        <w:t>)</w:t>
      </w:r>
      <w:r w:rsidR="004335F9" w:rsidRPr="004335F9">
        <w:rPr>
          <w:sz w:val="24"/>
          <w:szCs w:val="24"/>
        </w:rPr>
        <w:t xml:space="preserve"> оставалось не менее половины срока подачи заявок на участие в такой закупке</w:t>
      </w:r>
      <w:r w:rsidR="004335F9" w:rsidRPr="004335F9">
        <w:rPr>
          <w:iCs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72" w:name="_Ref440289401"/>
      <w:bookmarkStart w:id="573" w:name="_Toc440361338"/>
      <w:bookmarkStart w:id="574" w:name="_Toc440376093"/>
      <w:bookmarkStart w:id="575" w:name="_Toc440376220"/>
      <w:bookmarkStart w:id="576" w:name="_Toc440382485"/>
      <w:bookmarkStart w:id="577" w:name="_Toc440447155"/>
      <w:bookmarkStart w:id="578" w:name="_Toc440632315"/>
      <w:bookmarkStart w:id="579" w:name="_Toc440875088"/>
      <w:bookmarkStart w:id="580" w:name="_Toc441131075"/>
      <w:bookmarkStart w:id="581" w:name="_Toc465774596"/>
      <w:bookmarkStart w:id="582" w:name="_Toc465848825"/>
      <w:bookmarkStart w:id="583" w:name="_Toc468875327"/>
      <w:bookmarkStart w:id="584" w:name="_Toc469488379"/>
      <w:bookmarkStart w:id="585" w:name="_Toc471894900"/>
      <w:bookmarkStart w:id="586" w:name="_Toc498590325"/>
      <w:bookmarkStart w:id="587" w:name="_Toc536716529"/>
      <w:r w:rsidRPr="00E71A48">
        <w:rPr>
          <w:szCs w:val="24"/>
        </w:rPr>
        <w:t>Продление срока окончания приема Заявок</w:t>
      </w:r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9A4E8F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 xml:space="preserve">через ЭТП, получат соответствующие </w:t>
      </w:r>
      <w:r w:rsidRPr="009A4E8F">
        <w:rPr>
          <w:bCs w:val="0"/>
          <w:sz w:val="24"/>
          <w:szCs w:val="24"/>
        </w:rPr>
        <w:t>уведомления в порядке, установленными правилами ЭТП.</w:t>
      </w:r>
      <w:bookmarkStart w:id="588" w:name="_Ref191386249"/>
    </w:p>
    <w:p w:rsidR="00AC1995" w:rsidRPr="009A4E8F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89" w:name="_Toc299701566"/>
      <w:bookmarkStart w:id="590" w:name="_Ref306176386"/>
      <w:bookmarkStart w:id="591" w:name="_Ref440285128"/>
      <w:bookmarkStart w:id="592" w:name="_Toc440361339"/>
      <w:bookmarkStart w:id="593" w:name="_Toc440376094"/>
      <w:bookmarkStart w:id="594" w:name="_Toc440376221"/>
      <w:bookmarkStart w:id="595" w:name="_Toc440382486"/>
      <w:bookmarkStart w:id="596" w:name="_Toc440447156"/>
      <w:bookmarkStart w:id="597" w:name="_Toc440632316"/>
      <w:bookmarkStart w:id="598" w:name="_Toc440875089"/>
      <w:bookmarkStart w:id="599" w:name="_Toc441131076"/>
      <w:bookmarkStart w:id="600" w:name="_Toc465774597"/>
      <w:bookmarkStart w:id="601" w:name="_Toc465848826"/>
      <w:bookmarkStart w:id="602" w:name="_Toc468875328"/>
      <w:bookmarkStart w:id="603" w:name="_Toc469488380"/>
      <w:bookmarkStart w:id="604" w:name="_Toc471894901"/>
      <w:bookmarkStart w:id="605" w:name="_Toc498590326"/>
      <w:bookmarkStart w:id="606" w:name="_Toc536716530"/>
      <w:r w:rsidRPr="009A4E8F">
        <w:rPr>
          <w:bCs w:val="0"/>
          <w:szCs w:val="24"/>
          <w:lang w:eastAsia="ru-RU"/>
        </w:rPr>
        <w:t xml:space="preserve">Обеспечение </w:t>
      </w:r>
      <w:r w:rsidRPr="009A4E8F">
        <w:rPr>
          <w:szCs w:val="24"/>
        </w:rPr>
        <w:t>исполнения</w:t>
      </w:r>
      <w:r w:rsidRPr="009A4E8F">
        <w:rPr>
          <w:bCs w:val="0"/>
          <w:szCs w:val="24"/>
          <w:lang w:eastAsia="ru-RU"/>
        </w:rPr>
        <w:t xml:space="preserve"> </w:t>
      </w:r>
      <w:r w:rsidR="00EE0AB0" w:rsidRPr="009A4E8F">
        <w:rPr>
          <w:bCs w:val="0"/>
          <w:szCs w:val="24"/>
          <w:lang w:eastAsia="ru-RU"/>
        </w:rPr>
        <w:t xml:space="preserve">обязательств </w:t>
      </w:r>
      <w:r w:rsidR="009C744E" w:rsidRPr="009A4E8F">
        <w:rPr>
          <w:bCs w:val="0"/>
          <w:szCs w:val="24"/>
          <w:lang w:eastAsia="ru-RU"/>
        </w:rPr>
        <w:t>Участник</w:t>
      </w:r>
      <w:r w:rsidRPr="009A4E8F">
        <w:rPr>
          <w:bCs w:val="0"/>
          <w:szCs w:val="24"/>
          <w:lang w:eastAsia="ru-RU"/>
        </w:rPr>
        <w:t>а запроса предложений.</w:t>
      </w:r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</w:p>
    <w:p w:rsidR="00932C0A" w:rsidRPr="009A4E8F" w:rsidRDefault="00B627D4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9A4E8F">
        <w:rPr>
          <w:b/>
          <w:sz w:val="24"/>
          <w:szCs w:val="24"/>
        </w:rPr>
        <w:t>Обеспечение исполнения обязательств Участника, связанных с участием в Запросе предложений и подачей Заявки, не предусмотрено</w:t>
      </w:r>
      <w:r w:rsidRPr="009A4E8F">
        <w:rPr>
          <w:sz w:val="24"/>
          <w:szCs w:val="24"/>
        </w:rPr>
        <w:t xml:space="preserve">. </w:t>
      </w:r>
    </w:p>
    <w:p w:rsidR="00717F60" w:rsidRPr="009A4E8F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607" w:name="_Ref305973214"/>
      <w:bookmarkStart w:id="608" w:name="_Toc536716531"/>
      <w:r w:rsidRPr="009A4E8F">
        <w:t>Подача Заявок и их прием</w:t>
      </w:r>
      <w:bookmarkStart w:id="609" w:name="_Ref56229451"/>
      <w:bookmarkEnd w:id="588"/>
      <w:bookmarkEnd w:id="607"/>
      <w:bookmarkEnd w:id="608"/>
    </w:p>
    <w:p w:rsidR="00717F60" w:rsidRPr="009A4E8F" w:rsidRDefault="00717F60" w:rsidP="00E71A48">
      <w:pPr>
        <w:pStyle w:val="3"/>
        <w:spacing w:line="264" w:lineRule="auto"/>
        <w:rPr>
          <w:szCs w:val="24"/>
        </w:rPr>
      </w:pPr>
      <w:bookmarkStart w:id="610" w:name="_Toc439323707"/>
      <w:bookmarkStart w:id="611" w:name="_Toc440361341"/>
      <w:bookmarkStart w:id="612" w:name="_Toc440376096"/>
      <w:bookmarkStart w:id="613" w:name="_Toc440376223"/>
      <w:bookmarkStart w:id="614" w:name="_Toc440382488"/>
      <w:bookmarkStart w:id="615" w:name="_Toc440447158"/>
      <w:bookmarkStart w:id="616" w:name="_Toc440632318"/>
      <w:bookmarkStart w:id="617" w:name="_Toc440875091"/>
      <w:bookmarkStart w:id="618" w:name="_Toc441131078"/>
      <w:bookmarkStart w:id="619" w:name="_Toc465774599"/>
      <w:bookmarkStart w:id="620" w:name="_Toc465848828"/>
      <w:bookmarkStart w:id="621" w:name="_Toc468875330"/>
      <w:bookmarkStart w:id="622" w:name="_Toc469488382"/>
      <w:bookmarkStart w:id="623" w:name="_Toc471894903"/>
      <w:bookmarkStart w:id="624" w:name="_Toc498590328"/>
      <w:bookmarkStart w:id="625" w:name="_Toc536716532"/>
      <w:r w:rsidRPr="009A4E8F">
        <w:rPr>
          <w:szCs w:val="24"/>
        </w:rPr>
        <w:t>Подача Заявок через ЭТП</w:t>
      </w:r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26" w:name="_Ref440289953"/>
      <w:r w:rsidRPr="009A4E8F">
        <w:rPr>
          <w:bCs w:val="0"/>
          <w:sz w:val="24"/>
          <w:szCs w:val="24"/>
        </w:rPr>
        <w:t>Заявк</w:t>
      </w:r>
      <w:r w:rsidR="00717F60" w:rsidRPr="009A4E8F">
        <w:rPr>
          <w:bCs w:val="0"/>
          <w:sz w:val="24"/>
          <w:szCs w:val="24"/>
        </w:rPr>
        <w:t xml:space="preserve">и на ЭТП могут быть поданы до </w:t>
      </w:r>
      <w:r w:rsidR="002B5044" w:rsidRPr="009A4E8F">
        <w:rPr>
          <w:b/>
          <w:bCs w:val="0"/>
          <w:sz w:val="24"/>
          <w:szCs w:val="24"/>
        </w:rPr>
        <w:t xml:space="preserve">12 часов 00 минут </w:t>
      </w:r>
      <w:r w:rsidR="00941AE0" w:rsidRPr="009A4E8F">
        <w:rPr>
          <w:b/>
          <w:bCs w:val="0"/>
          <w:sz w:val="24"/>
          <w:szCs w:val="24"/>
        </w:rPr>
        <w:t>1</w:t>
      </w:r>
      <w:r w:rsidR="00AB7F8F" w:rsidRPr="009A4E8F">
        <w:rPr>
          <w:b/>
          <w:bCs w:val="0"/>
          <w:sz w:val="24"/>
          <w:szCs w:val="24"/>
        </w:rPr>
        <w:t>9</w:t>
      </w:r>
      <w:r w:rsidR="002B5044" w:rsidRPr="009A4E8F">
        <w:rPr>
          <w:b/>
          <w:bCs w:val="0"/>
          <w:sz w:val="24"/>
          <w:szCs w:val="24"/>
        </w:rPr>
        <w:t xml:space="preserve"> </w:t>
      </w:r>
      <w:r w:rsidR="00941AE0" w:rsidRPr="009A4E8F">
        <w:rPr>
          <w:b/>
          <w:bCs w:val="0"/>
          <w:sz w:val="24"/>
          <w:szCs w:val="24"/>
        </w:rPr>
        <w:t>февраля</w:t>
      </w:r>
      <w:r w:rsidR="002B5044" w:rsidRPr="009A4E8F">
        <w:rPr>
          <w:b/>
          <w:bCs w:val="0"/>
          <w:sz w:val="24"/>
          <w:szCs w:val="24"/>
        </w:rPr>
        <w:t xml:space="preserve"> </w:t>
      </w:r>
      <w:r w:rsidR="00E47077" w:rsidRPr="009A4E8F">
        <w:rPr>
          <w:b/>
          <w:bCs w:val="0"/>
          <w:sz w:val="24"/>
          <w:szCs w:val="24"/>
        </w:rPr>
        <w:t>2019</w:t>
      </w:r>
      <w:r w:rsidR="002B5044" w:rsidRPr="009A4E8F">
        <w:rPr>
          <w:b/>
          <w:bCs w:val="0"/>
          <w:sz w:val="24"/>
          <w:szCs w:val="24"/>
        </w:rPr>
        <w:t xml:space="preserve"> года</w:t>
      </w:r>
      <w:r w:rsidR="00BB27D7" w:rsidRPr="009A4E8F">
        <w:rPr>
          <w:b/>
          <w:bCs w:val="0"/>
          <w:sz w:val="24"/>
          <w:szCs w:val="24"/>
        </w:rPr>
        <w:t xml:space="preserve">, </w:t>
      </w:r>
      <w:r w:rsidR="00BB27D7" w:rsidRPr="009A4E8F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9A4E8F">
        <w:rPr>
          <w:bCs w:val="0"/>
          <w:spacing w:val="-2"/>
          <w:sz w:val="24"/>
          <w:szCs w:val="24"/>
        </w:rPr>
        <w:t>(под</w:t>
      </w:r>
      <w:r w:rsidR="00BB27D7" w:rsidRPr="009A4E8F">
        <w:rPr>
          <w:bCs w:val="0"/>
          <w:sz w:val="24"/>
          <w:szCs w:val="24"/>
        </w:rPr>
        <w:t xml:space="preserve">раздел </w:t>
      </w:r>
      <w:r w:rsidR="007F30BA" w:rsidRPr="009A4E8F">
        <w:rPr>
          <w:bCs w:val="0"/>
          <w:sz w:val="24"/>
          <w:szCs w:val="24"/>
        </w:rPr>
        <w:fldChar w:fldCharType="begin"/>
      </w:r>
      <w:r w:rsidR="00BB27D7" w:rsidRPr="009A4E8F">
        <w:rPr>
          <w:bCs w:val="0"/>
          <w:sz w:val="24"/>
          <w:szCs w:val="24"/>
        </w:rPr>
        <w:instrText xml:space="preserve"> REF _Ref55336310 \r \h </w:instrText>
      </w:r>
      <w:r w:rsidR="007F30BA" w:rsidRPr="009A4E8F">
        <w:rPr>
          <w:bCs w:val="0"/>
          <w:sz w:val="24"/>
          <w:szCs w:val="24"/>
        </w:rPr>
      </w:r>
      <w:r w:rsidR="009A4E8F">
        <w:rPr>
          <w:bCs w:val="0"/>
          <w:sz w:val="24"/>
          <w:szCs w:val="24"/>
        </w:rPr>
        <w:instrText xml:space="preserve"> \* MERGEFORMAT </w:instrText>
      </w:r>
      <w:r w:rsidR="007F30BA" w:rsidRPr="009A4E8F">
        <w:rPr>
          <w:bCs w:val="0"/>
          <w:sz w:val="24"/>
          <w:szCs w:val="24"/>
        </w:rPr>
        <w:fldChar w:fldCharType="separate"/>
      </w:r>
      <w:r w:rsidR="005579F3" w:rsidRPr="009A4E8F">
        <w:rPr>
          <w:bCs w:val="0"/>
          <w:sz w:val="24"/>
          <w:szCs w:val="24"/>
        </w:rPr>
        <w:t>5.1</w:t>
      </w:r>
      <w:r w:rsidR="007F30BA" w:rsidRPr="009A4E8F">
        <w:rPr>
          <w:bCs w:val="0"/>
          <w:sz w:val="24"/>
          <w:szCs w:val="24"/>
        </w:rPr>
        <w:fldChar w:fldCharType="end"/>
      </w:r>
      <w:r w:rsidR="00BB27D7" w:rsidRPr="009A4E8F">
        <w:rPr>
          <w:bCs w:val="0"/>
          <w:sz w:val="24"/>
          <w:szCs w:val="24"/>
          <w:lang w:eastAsia="ru-RU"/>
        </w:rPr>
        <w:t>)</w:t>
      </w:r>
      <w:r w:rsidR="00BB27D7" w:rsidRPr="009A4E8F">
        <w:rPr>
          <w:bCs w:val="0"/>
          <w:sz w:val="24"/>
          <w:szCs w:val="24"/>
        </w:rPr>
        <w:t xml:space="preserve"> цена должна соответствовать цене, указанной Участником на «</w:t>
      </w:r>
      <w:r w:rsidR="00BB27D7" w:rsidRPr="00AE1D21">
        <w:rPr>
          <w:bCs w:val="0"/>
          <w:sz w:val="24"/>
          <w:szCs w:val="24"/>
        </w:rPr>
        <w:t>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626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lastRenderedPageBreak/>
        <w:t xml:space="preserve">После наступления даты и времени завершения срока подачи Заявок Участниками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3.4.1.3</w:t>
      </w:r>
      <w:r w:rsidR="00805D87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</w:t>
      </w:r>
      <w:r w:rsidR="00E63FB1">
        <w:rPr>
          <w:bCs w:val="0"/>
          <w:sz w:val="24"/>
          <w:szCs w:val="24"/>
        </w:rPr>
        <w:t>/Организатор</w:t>
      </w:r>
      <w:r w:rsidRPr="00AE1D21">
        <w:rPr>
          <w:bCs w:val="0"/>
          <w:sz w:val="24"/>
          <w:szCs w:val="24"/>
        </w:rPr>
        <w:t xml:space="preserve">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27" w:name="_Ref115077798"/>
      <w:bookmarkStart w:id="628" w:name="_Toc439323708"/>
      <w:bookmarkStart w:id="629" w:name="_Toc440361342"/>
      <w:bookmarkStart w:id="630" w:name="_Toc440376097"/>
      <w:bookmarkStart w:id="631" w:name="_Toc440376224"/>
      <w:bookmarkStart w:id="632" w:name="_Toc440382489"/>
      <w:bookmarkStart w:id="633" w:name="_Toc440447159"/>
      <w:bookmarkStart w:id="634" w:name="_Toc440632319"/>
      <w:bookmarkStart w:id="635" w:name="_Toc440875092"/>
      <w:bookmarkStart w:id="636" w:name="_Toc441131079"/>
      <w:bookmarkStart w:id="637" w:name="_Toc465774600"/>
      <w:bookmarkStart w:id="638" w:name="_Toc465848829"/>
      <w:bookmarkStart w:id="639" w:name="_Toc468875331"/>
      <w:bookmarkStart w:id="640" w:name="_Toc469488383"/>
      <w:bookmarkStart w:id="641" w:name="_Toc471894904"/>
      <w:bookmarkStart w:id="642" w:name="_Toc498590329"/>
      <w:bookmarkStart w:id="643" w:name="_Toc536716533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</w:p>
    <w:bookmarkEnd w:id="609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44" w:name="_Ref303683883"/>
      <w:bookmarkStart w:id="645" w:name="_Toc536716534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44"/>
      <w:bookmarkEnd w:id="645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46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3.4.1.3</w:t>
      </w:r>
      <w:r w:rsidR="00805D87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3.4.1.3</w:t>
      </w:r>
      <w:r w:rsidR="00805D87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3.4.1.3</w:t>
      </w:r>
      <w:r w:rsidR="00805D87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805D87">
        <w:fldChar w:fldCharType="begin"/>
      </w:r>
      <w:r w:rsidR="00805D87">
        <w:instrText xml:space="preserve"> REF _Ref55279015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3.3.1.6</w:t>
      </w:r>
      <w:r w:rsidR="00805D87">
        <w:fldChar w:fldCharType="end"/>
      </w:r>
      <w:r w:rsidRPr="00223D18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_Ref195087786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3.3.1.7</w:t>
      </w:r>
      <w:r w:rsidR="00805D87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47" w:name="_Ref468201145"/>
      <w:bookmarkStart w:id="648" w:name="_Ref468201209"/>
      <w:bookmarkStart w:id="649" w:name="_Toc536716535"/>
      <w:r w:rsidRPr="00E71A48">
        <w:t>Оценка Заявок и проведение переговоров</w:t>
      </w:r>
      <w:bookmarkEnd w:id="646"/>
      <w:bookmarkEnd w:id="647"/>
      <w:bookmarkEnd w:id="648"/>
      <w:bookmarkEnd w:id="649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0" w:name="_Toc439323711"/>
      <w:bookmarkStart w:id="651" w:name="_Toc440361345"/>
      <w:bookmarkStart w:id="652" w:name="_Toc440376100"/>
      <w:bookmarkStart w:id="653" w:name="_Toc440376227"/>
      <w:bookmarkStart w:id="654" w:name="_Toc440382492"/>
      <w:bookmarkStart w:id="655" w:name="_Toc440447162"/>
      <w:bookmarkStart w:id="656" w:name="_Toc440632322"/>
      <w:bookmarkStart w:id="657" w:name="_Toc440875095"/>
      <w:bookmarkStart w:id="658" w:name="_Toc441131082"/>
      <w:bookmarkStart w:id="659" w:name="_Toc465774603"/>
      <w:bookmarkStart w:id="660" w:name="_Toc465848832"/>
      <w:bookmarkStart w:id="661" w:name="_Toc468875334"/>
      <w:bookmarkStart w:id="662" w:name="_Toc469488386"/>
      <w:bookmarkStart w:id="663" w:name="_Toc471894907"/>
      <w:bookmarkStart w:id="664" w:name="_Toc498590332"/>
      <w:bookmarkStart w:id="665" w:name="_Toc536716536"/>
      <w:r w:rsidRPr="00E71A48">
        <w:rPr>
          <w:szCs w:val="24"/>
        </w:rPr>
        <w:t>Общие положения</w:t>
      </w:r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</w:t>
      </w:r>
      <w:r w:rsidR="00E63FB1" w:rsidRPr="00382A07">
        <w:rPr>
          <w:sz w:val="24"/>
          <w:szCs w:val="24"/>
        </w:rPr>
        <w:t>сайт</w:t>
      </w:r>
      <w:r w:rsidR="00E63FB1">
        <w:rPr>
          <w:sz w:val="24"/>
          <w:szCs w:val="24"/>
        </w:rPr>
        <w:t>ах</w:t>
      </w:r>
      <w:r w:rsidR="00E63FB1" w:rsidRPr="00382A07">
        <w:rPr>
          <w:sz w:val="24"/>
          <w:szCs w:val="24"/>
        </w:rPr>
        <w:t xml:space="preserve"> </w:t>
      </w:r>
      <w:r w:rsidR="00E63FB1" w:rsidRPr="00382A07">
        <w:rPr>
          <w:iCs/>
          <w:sz w:val="24"/>
          <w:szCs w:val="24"/>
        </w:rPr>
        <w:t>ПАО «МРСК Центра»</w:t>
      </w:r>
      <w:r w:rsidR="00E63FB1" w:rsidRPr="008D6766">
        <w:rPr>
          <w:sz w:val="24"/>
          <w:szCs w:val="24"/>
        </w:rPr>
        <w:t xml:space="preserve"> </w:t>
      </w:r>
      <w:r w:rsidR="00E63FB1" w:rsidRPr="004D1ED6">
        <w:rPr>
          <w:sz w:val="24"/>
          <w:szCs w:val="24"/>
        </w:rPr>
        <w:t>и ПАО «МРСК Центра и Приволжья»</w:t>
      </w:r>
      <w:r w:rsidR="00E63FB1" w:rsidRPr="00382A07">
        <w:rPr>
          <w:sz w:val="24"/>
          <w:szCs w:val="24"/>
        </w:rPr>
        <w:t>,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805D87">
        <w:fldChar w:fldCharType="begin"/>
      </w:r>
      <w:r w:rsidR="00805D87">
        <w:instrText xml:space="preserve"> REF _Ref93089454 \n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3.6.2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805D87">
        <w:fldChar w:fldCharType="begin"/>
      </w:r>
      <w:r w:rsidR="00805D87">
        <w:instrText xml:space="preserve"> REF _Ref303670674 \n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3.6.3</w:t>
      </w:r>
      <w:r w:rsidR="00805D87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805D87">
        <w:lastRenderedPageBreak/>
        <w:fldChar w:fldCharType="begin"/>
      </w:r>
      <w:r w:rsidR="00805D87">
        <w:instrText xml:space="preserve"> REF _Ref306138385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3.6.4</w:t>
      </w:r>
      <w:r w:rsidR="00805D87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66" w:name="_Ref93089454"/>
      <w:bookmarkStart w:id="667" w:name="_Toc439323712"/>
      <w:bookmarkStart w:id="668" w:name="_Toc440361346"/>
      <w:bookmarkStart w:id="669" w:name="_Toc440376101"/>
      <w:bookmarkStart w:id="670" w:name="_Toc440376228"/>
      <w:bookmarkStart w:id="671" w:name="_Toc440382493"/>
      <w:bookmarkStart w:id="672" w:name="_Toc440447163"/>
      <w:bookmarkStart w:id="673" w:name="_Toc440632323"/>
      <w:bookmarkStart w:id="674" w:name="_Toc440875096"/>
      <w:bookmarkStart w:id="675" w:name="_Toc441131083"/>
      <w:bookmarkStart w:id="676" w:name="_Toc465774604"/>
      <w:bookmarkStart w:id="677" w:name="_Toc465848833"/>
      <w:bookmarkStart w:id="678" w:name="_Toc468875335"/>
      <w:bookmarkStart w:id="679" w:name="_Toc469488387"/>
      <w:bookmarkStart w:id="680" w:name="_Toc471894908"/>
      <w:bookmarkStart w:id="681" w:name="_Toc498590333"/>
      <w:bookmarkStart w:id="682" w:name="_Toc536716537"/>
      <w:r w:rsidRPr="00E71A48">
        <w:rPr>
          <w:szCs w:val="24"/>
        </w:rPr>
        <w:t>Отборочная стадия</w:t>
      </w:r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 xml:space="preserve">соответствие Заявки требованиям настоящей Документации, в том числе соответствие цены </w:t>
      </w:r>
      <w:proofErr w:type="gramStart"/>
      <w:r w:rsidRPr="00E21378">
        <w:rPr>
          <w:bCs w:val="0"/>
          <w:sz w:val="24"/>
          <w:szCs w:val="24"/>
        </w:rPr>
        <w:t>Заявки</w:t>
      </w:r>
      <w:proofErr w:type="gramEnd"/>
      <w:r w:rsidRPr="00E21378">
        <w:rPr>
          <w:bCs w:val="0"/>
          <w:sz w:val="24"/>
          <w:szCs w:val="24"/>
        </w:rPr>
        <w:t xml:space="preserve">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83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84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83"/>
      <w:bookmarkEnd w:id="684"/>
    </w:p>
    <w:p w:rsidR="009B140B" w:rsidRPr="00E21378" w:rsidRDefault="00E21378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B87C60" w:rsidRDefault="00B87C60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87C60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9B140B" w:rsidRPr="00B87C60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87C60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B87C60">
        <w:rPr>
          <w:sz w:val="24"/>
          <w:szCs w:val="24"/>
        </w:rPr>
        <w:t>;</w:t>
      </w:r>
    </w:p>
    <w:p w:rsidR="009B140B" w:rsidRPr="00B87C60" w:rsidRDefault="009B140B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87C60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B87C60" w:rsidRDefault="00B87C60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87C60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C47E3" w:rsidRPr="00B87C60">
        <w:rPr>
          <w:sz w:val="24"/>
          <w:szCs w:val="24"/>
        </w:rPr>
        <w:t>;</w:t>
      </w:r>
    </w:p>
    <w:p w:rsidR="007C47E3" w:rsidRPr="00B87C60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87C60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87C60">
        <w:rPr>
          <w:sz w:val="24"/>
          <w:szCs w:val="24"/>
        </w:rPr>
        <w:t>поданы Участниками, которые не соответствуют установленным</w:t>
      </w:r>
      <w:r w:rsidRPr="00AE1D21">
        <w:rPr>
          <w:sz w:val="24"/>
          <w:szCs w:val="24"/>
        </w:rPr>
        <w:t xml:space="preserve"> в настоящей Документации одному либо нескольким отборочным критериям;</w:t>
      </w:r>
    </w:p>
    <w:p w:rsidR="00547F6C" w:rsidRPr="00547F6C" w:rsidRDefault="007C47E3" w:rsidP="00547F6C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547F6C" w:rsidRPr="00382A07" w:rsidRDefault="00547F6C" w:rsidP="00547F6C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85" w:name="_Ref468457053"/>
      <w:r w:rsidRPr="00382A07">
        <w:rPr>
          <w:sz w:val="24"/>
          <w:szCs w:val="24"/>
        </w:rPr>
        <w:lastRenderedPageBreak/>
        <w:t>При проведении отборочной стадии Организатор запроса предложений вправе проверять соответствие предоставленных Участником заявлений, документов и информации действительности, в том числе путем направления запросов в государственные органы, лицам, указанным в Заявке, а та</w:t>
      </w:r>
      <w:r>
        <w:rPr>
          <w:sz w:val="24"/>
          <w:szCs w:val="24"/>
        </w:rPr>
        <w:t>кже проводить выездные проверки</w:t>
      </w:r>
      <w:r w:rsidRPr="00382A07">
        <w:rPr>
          <w:sz w:val="24"/>
          <w:szCs w:val="24"/>
        </w:rPr>
        <w:t>.</w:t>
      </w:r>
      <w:bookmarkEnd w:id="685"/>
      <w:r w:rsidRPr="00382A07">
        <w:rPr>
          <w:sz w:val="24"/>
          <w:szCs w:val="24"/>
        </w:rPr>
        <w:t xml:space="preserve">  </w:t>
      </w:r>
    </w:p>
    <w:p w:rsidR="00547F6C" w:rsidRPr="00547F6C" w:rsidRDefault="00547F6C" w:rsidP="00547F6C">
      <w:pPr>
        <w:widowControl w:val="0"/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86" w:name="_Ref303670674"/>
      <w:bookmarkStart w:id="687" w:name="_Toc439323713"/>
      <w:bookmarkStart w:id="688" w:name="_Toc440361347"/>
      <w:bookmarkStart w:id="689" w:name="_Toc440376102"/>
      <w:bookmarkStart w:id="690" w:name="_Toc440376229"/>
      <w:bookmarkStart w:id="691" w:name="_Toc440382494"/>
      <w:bookmarkStart w:id="692" w:name="_Toc440447164"/>
      <w:bookmarkStart w:id="693" w:name="_Toc440632324"/>
      <w:bookmarkStart w:id="694" w:name="_Toc440875097"/>
      <w:bookmarkStart w:id="695" w:name="_Toc441131084"/>
      <w:bookmarkStart w:id="696" w:name="_Toc465774605"/>
      <w:bookmarkStart w:id="697" w:name="_Toc465848834"/>
      <w:bookmarkStart w:id="698" w:name="_Toc468875336"/>
      <w:bookmarkStart w:id="699" w:name="_Toc469488388"/>
      <w:bookmarkStart w:id="700" w:name="_Toc471894909"/>
      <w:bookmarkStart w:id="701" w:name="_Toc498590334"/>
      <w:bookmarkStart w:id="702" w:name="_Toc536716538"/>
      <w:r w:rsidRPr="00E71A48">
        <w:rPr>
          <w:szCs w:val="24"/>
        </w:rPr>
        <w:t>Проведение переговоров</w:t>
      </w:r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703" w:name="_Ref306138385"/>
      <w:bookmarkStart w:id="704" w:name="_Toc439323714"/>
      <w:bookmarkStart w:id="705" w:name="_Toc440361348"/>
      <w:bookmarkStart w:id="706" w:name="_Toc440376103"/>
      <w:bookmarkStart w:id="707" w:name="_Toc440376230"/>
      <w:bookmarkStart w:id="708" w:name="_Toc440382495"/>
      <w:bookmarkStart w:id="709" w:name="_Toc440447165"/>
      <w:bookmarkStart w:id="710" w:name="_Toc440632325"/>
      <w:bookmarkStart w:id="711" w:name="_Toc440875098"/>
      <w:bookmarkStart w:id="712" w:name="_Toc441131085"/>
      <w:bookmarkStart w:id="713" w:name="_Toc465774606"/>
      <w:bookmarkStart w:id="714" w:name="_Toc465848835"/>
      <w:bookmarkStart w:id="715" w:name="_Toc468875337"/>
      <w:bookmarkStart w:id="716" w:name="_Toc469488389"/>
      <w:bookmarkStart w:id="717" w:name="_Toc471894910"/>
      <w:bookmarkStart w:id="718" w:name="_Toc498590335"/>
      <w:bookmarkStart w:id="719" w:name="_Toc536716539"/>
      <w:r w:rsidRPr="00E71A48">
        <w:rPr>
          <w:szCs w:val="24"/>
        </w:rPr>
        <w:t>Оценочная стадия</w:t>
      </w:r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</w:p>
    <w:p w:rsidR="007D0EA7" w:rsidRPr="009A4E8F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стадии </w:t>
      </w:r>
      <w:r w:rsidRPr="00751A4B">
        <w:rPr>
          <w:sz w:val="24"/>
          <w:szCs w:val="24"/>
        </w:rPr>
        <w:t xml:space="preserve">Закупочная комиссия оценивает и сопоставляет Заявки и проводит их </w:t>
      </w:r>
      <w:r w:rsidRPr="009A4E8F">
        <w:rPr>
          <w:sz w:val="24"/>
          <w:szCs w:val="24"/>
        </w:rPr>
        <w:t>ранжирование по степени предпочтительности для Заказчика</w:t>
      </w:r>
      <w:r w:rsidR="00E63FB1" w:rsidRPr="009A4E8F">
        <w:rPr>
          <w:sz w:val="24"/>
          <w:szCs w:val="24"/>
        </w:rPr>
        <w:t>/Организатора</w:t>
      </w:r>
      <w:r w:rsidR="00D275BB" w:rsidRPr="009A4E8F">
        <w:rPr>
          <w:sz w:val="24"/>
          <w:szCs w:val="24"/>
        </w:rPr>
        <w:t xml:space="preserve">. Порядок проведения оценочной стадии, </w:t>
      </w:r>
      <w:r w:rsidRPr="009A4E8F">
        <w:rPr>
          <w:sz w:val="24"/>
          <w:szCs w:val="24"/>
        </w:rPr>
        <w:t>критери</w:t>
      </w:r>
      <w:r w:rsidR="00D275BB" w:rsidRPr="009A4E8F">
        <w:rPr>
          <w:sz w:val="24"/>
          <w:szCs w:val="24"/>
        </w:rPr>
        <w:t>и</w:t>
      </w:r>
      <w:r w:rsidRPr="009A4E8F">
        <w:rPr>
          <w:sz w:val="24"/>
          <w:szCs w:val="24"/>
        </w:rPr>
        <w:t xml:space="preserve"> и их весов</w:t>
      </w:r>
      <w:r w:rsidR="00D275BB" w:rsidRPr="009A4E8F">
        <w:rPr>
          <w:sz w:val="24"/>
          <w:szCs w:val="24"/>
        </w:rPr>
        <w:t>ые</w:t>
      </w:r>
      <w:r w:rsidRPr="009A4E8F">
        <w:rPr>
          <w:sz w:val="24"/>
          <w:szCs w:val="24"/>
        </w:rPr>
        <w:t xml:space="preserve"> коэффициент</w:t>
      </w:r>
      <w:r w:rsidR="00D275BB" w:rsidRPr="009A4E8F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9A4E8F">
        <w:rPr>
          <w:sz w:val="24"/>
          <w:szCs w:val="24"/>
        </w:rPr>
        <w:t xml:space="preserve">Закупочная комиссия ранжирует </w:t>
      </w:r>
      <w:r w:rsidR="004B5EB3" w:rsidRPr="009A4E8F">
        <w:rPr>
          <w:sz w:val="24"/>
          <w:szCs w:val="24"/>
        </w:rPr>
        <w:t>Заявк</w:t>
      </w:r>
      <w:r w:rsidRPr="009A4E8F">
        <w:rPr>
          <w:sz w:val="24"/>
          <w:szCs w:val="24"/>
        </w:rPr>
        <w:t xml:space="preserve">и </w:t>
      </w:r>
      <w:r w:rsidR="009C744E" w:rsidRPr="009A4E8F">
        <w:rPr>
          <w:sz w:val="24"/>
          <w:szCs w:val="24"/>
        </w:rPr>
        <w:t>Участник</w:t>
      </w:r>
      <w:r w:rsidRPr="009A4E8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9A4E8F">
        <w:rPr>
          <w:sz w:val="24"/>
          <w:szCs w:val="24"/>
        </w:rPr>
        <w:t>Участник</w:t>
      </w:r>
      <w:r w:rsidRPr="009A4E8F">
        <w:rPr>
          <w:sz w:val="24"/>
          <w:szCs w:val="24"/>
        </w:rPr>
        <w:t xml:space="preserve">ами. </w:t>
      </w:r>
      <w:r w:rsidR="00854CC7" w:rsidRPr="009A4E8F">
        <w:rPr>
          <w:sz w:val="24"/>
          <w:szCs w:val="24"/>
        </w:rPr>
        <w:t>Предоставление приоритета при закупке услуг, оказываемых российскими</w:t>
      </w:r>
      <w:r w:rsidR="00854CC7" w:rsidRPr="00751A4B">
        <w:rPr>
          <w:sz w:val="24"/>
          <w:szCs w:val="24"/>
        </w:rPr>
        <w:t xml:space="preserve"> лицами, осуществляется на условиях, указанных в разделе </w:t>
      </w:r>
      <w:r w:rsidR="00805D87">
        <w:fldChar w:fldCharType="begin"/>
      </w:r>
      <w:r w:rsidR="00805D87">
        <w:instrText xml:space="preserve"> REF _Ref471894330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3.8</w:t>
      </w:r>
      <w:r w:rsidR="00805D87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20" w:name="_Ref303250967"/>
      <w:bookmarkStart w:id="721" w:name="_Toc305697378"/>
      <w:bookmarkStart w:id="722" w:name="_Toc536716540"/>
      <w:bookmarkStart w:id="723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20"/>
      <w:bookmarkEnd w:id="721"/>
      <w:bookmarkEnd w:id="722"/>
      <w:r w:rsidRPr="00E71A48">
        <w:t xml:space="preserve"> </w:t>
      </w:r>
    </w:p>
    <w:bookmarkEnd w:id="723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</w:t>
      </w:r>
      <w:proofErr w:type="gramStart"/>
      <w:r w:rsidRPr="00DC5BAE">
        <w:rPr>
          <w:sz w:val="24"/>
          <w:szCs w:val="24"/>
          <w:lang w:eastAsia="ru-RU"/>
        </w:rPr>
        <w:t xml:space="preserve">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</w:t>
      </w:r>
      <w:proofErr w:type="gramEnd"/>
      <w:r w:rsidRPr="00DC5BAE">
        <w:rPr>
          <w:sz w:val="24"/>
          <w:szCs w:val="24"/>
          <w:lang w:eastAsia="ru-RU"/>
        </w:rPr>
        <w:t>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24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24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25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25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</w:t>
      </w:r>
      <w:r w:rsidRPr="00E71A48">
        <w:rPr>
          <w:iCs/>
          <w:sz w:val="24"/>
          <w:szCs w:val="24"/>
          <w:lang w:eastAsia="ru-RU"/>
        </w:rPr>
        <w:lastRenderedPageBreak/>
        <w:t xml:space="preserve">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805D87">
        <w:fldChar w:fldCharType="begin"/>
      </w:r>
      <w:r w:rsidR="00805D87">
        <w:instrText xml:space="preserve"> REF _Ref465847813 \r \h  \* MERGEFORMAT </w:instrText>
      </w:r>
      <w:r w:rsidR="00805D87">
        <w:fldChar w:fldCharType="separate"/>
      </w:r>
      <w:r w:rsidR="005579F3" w:rsidRPr="005579F3">
        <w:rPr>
          <w:iCs/>
          <w:sz w:val="24"/>
          <w:szCs w:val="24"/>
          <w:lang w:eastAsia="ru-RU"/>
        </w:rPr>
        <w:t>3.7.9</w:t>
      </w:r>
      <w:r w:rsidR="00805D87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805D87">
        <w:fldChar w:fldCharType="begin"/>
      </w:r>
      <w:r w:rsidR="00805D87">
        <w:instrText xml:space="preserve"> REF _Ref306352987 \r \h  \* MERGEFORMAT </w:instrText>
      </w:r>
      <w:r w:rsidR="00805D87">
        <w:fldChar w:fldCharType="separate"/>
      </w:r>
      <w:r w:rsidR="005579F3" w:rsidRPr="005579F3">
        <w:rPr>
          <w:iCs/>
          <w:sz w:val="24"/>
          <w:szCs w:val="24"/>
          <w:lang w:eastAsia="ru-RU"/>
        </w:rPr>
        <w:t>3.7.3</w:t>
      </w:r>
      <w:r w:rsidR="00805D87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805D87">
        <w:fldChar w:fldCharType="begin"/>
      </w:r>
      <w:r w:rsidR="00805D87">
        <w:instrText xml:space="preserve"> REF _Ref306353005 \r \h  \* MERGEFORMAT </w:instrText>
      </w:r>
      <w:r w:rsidR="00805D87">
        <w:fldChar w:fldCharType="separate"/>
      </w:r>
      <w:r w:rsidR="005579F3" w:rsidRPr="005579F3">
        <w:rPr>
          <w:iCs/>
          <w:sz w:val="24"/>
          <w:szCs w:val="24"/>
          <w:lang w:eastAsia="ru-RU"/>
        </w:rPr>
        <w:t>3.7.5</w:t>
      </w:r>
      <w:r w:rsidR="00805D87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26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26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27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27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05D87"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3.11</w:t>
      </w:r>
      <w:r w:rsidR="00805D87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805D87">
        <w:fldChar w:fldCharType="begin"/>
      </w:r>
      <w:r w:rsidR="00805D87">
        <w:instrText xml:space="preserve"> REF _Ref468874106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3.7.8</w:t>
      </w:r>
      <w:r w:rsidR="00805D87">
        <w:fldChar w:fldCharType="end"/>
      </w:r>
      <w:r w:rsidRPr="00EB7BE2">
        <w:rPr>
          <w:sz w:val="24"/>
          <w:szCs w:val="24"/>
        </w:rPr>
        <w:t xml:space="preserve">, предоставляет документы, предусмотренные подпунктом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3.11.2</w:t>
      </w:r>
      <w:r w:rsidR="00805D87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3.11.2</w:t>
      </w:r>
      <w:r w:rsidR="00805D87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28" w:name="_Toc471823191"/>
      <w:bookmarkStart w:id="729" w:name="_Ref471823363"/>
      <w:bookmarkStart w:id="730" w:name="_Toc471828429"/>
      <w:bookmarkStart w:id="731" w:name="_Ref471894330"/>
      <w:bookmarkStart w:id="732" w:name="_Toc536716541"/>
      <w:bookmarkStart w:id="733" w:name="_Ref303681924"/>
      <w:bookmarkStart w:id="734" w:name="_Ref303683914"/>
      <w:r w:rsidRPr="00751A4B">
        <w:rPr>
          <w:bCs w:val="0"/>
        </w:rPr>
        <w:lastRenderedPageBreak/>
        <w:t>О приоритете закупки услуг, оказываемых российскими лицами, по отношению к услугам, оказываемым иностранными лицами</w:t>
      </w:r>
      <w:bookmarkEnd w:id="728"/>
      <w:bookmarkEnd w:id="729"/>
      <w:bookmarkEnd w:id="730"/>
      <w:bookmarkEnd w:id="731"/>
      <w:bookmarkEnd w:id="732"/>
    </w:p>
    <w:p w:rsidR="00A5754C" w:rsidRPr="00751A4B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9A4E8F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751A4B">
        <w:rPr>
          <w:i/>
          <w:sz w:val="24"/>
          <w:szCs w:val="24"/>
          <w:lang w:val="en-US"/>
        </w:rPr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=0,85, иначе </w:t>
      </w:r>
      <w:r w:rsidRPr="00751A4B">
        <w:rPr>
          <w:i/>
          <w:sz w:val="24"/>
          <w:szCs w:val="24"/>
          <w:lang w:val="en-US"/>
        </w:rPr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=1,0), при этом Договор </w:t>
      </w:r>
      <w:r w:rsidRPr="009A4E8F">
        <w:rPr>
          <w:sz w:val="24"/>
          <w:szCs w:val="24"/>
        </w:rPr>
        <w:t>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9A4E8F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9A4E8F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4E8F">
        <w:rPr>
          <w:rFonts w:ascii="Times New Roman" w:hAnsi="Times New Roman" w:cs="Times New Roman"/>
          <w:sz w:val="24"/>
          <w:szCs w:val="24"/>
        </w:rPr>
        <w:t>а) закупка признана несостоявшейся (п.</w:t>
      </w:r>
      <w:r w:rsidRPr="00751A4B">
        <w:rPr>
          <w:rFonts w:ascii="Times New Roman" w:hAnsi="Times New Roman" w:cs="Times New Roman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_Ref303251044 \r \h  \* MERGEFORMAT </w:instrText>
      </w:r>
      <w:r w:rsidR="00805D87">
        <w:fldChar w:fldCharType="separate"/>
      </w:r>
      <w:r w:rsidR="005579F3" w:rsidRPr="005579F3">
        <w:rPr>
          <w:rFonts w:ascii="Times New Roman" w:hAnsi="Times New Roman" w:cs="Times New Roman"/>
          <w:sz w:val="24"/>
          <w:szCs w:val="24"/>
        </w:rPr>
        <w:t>3.10</w:t>
      </w:r>
      <w:r w:rsidR="00805D87">
        <w:fldChar w:fldCharType="end"/>
      </w:r>
      <w:r w:rsidRPr="00751A4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</w:t>
      </w:r>
      <w:r w:rsidRPr="00751A4B">
        <w:rPr>
          <w:sz w:val="24"/>
          <w:szCs w:val="24"/>
        </w:rPr>
        <w:lastRenderedPageBreak/>
        <w:t xml:space="preserve">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5" w:name="_Ref471980768"/>
      <w:bookmarkStart w:id="736" w:name="_Ref471980938"/>
      <w:bookmarkStart w:id="737" w:name="_Toc536716542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33"/>
      <w:bookmarkEnd w:id="734"/>
      <w:bookmarkEnd w:id="735"/>
      <w:bookmarkEnd w:id="736"/>
      <w:bookmarkEnd w:id="737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38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38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наилучшей</w:t>
      </w:r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 xml:space="preserve">согласно </w:t>
      </w:r>
      <w:proofErr w:type="gramStart"/>
      <w:r w:rsidR="00717F60" w:rsidRPr="00AE1D21">
        <w:rPr>
          <w:bCs w:val="0"/>
          <w:sz w:val="24"/>
          <w:szCs w:val="24"/>
        </w:rPr>
        <w:t>правилам</w:t>
      </w:r>
      <w:proofErr w:type="gramEnd"/>
      <w:r w:rsidR="00717F60" w:rsidRPr="00AE1D21">
        <w:rPr>
          <w:bCs w:val="0"/>
          <w:sz w:val="24"/>
          <w:szCs w:val="24"/>
        </w:rPr>
        <w:t xml:space="preserve">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</w:t>
      </w:r>
      <w:proofErr w:type="gramStart"/>
      <w:r w:rsidRPr="00EB7A17">
        <w:rPr>
          <w:sz w:val="24"/>
          <w:szCs w:val="24"/>
        </w:rPr>
        <w:t>)</w:t>
      </w:r>
      <w:proofErr w:type="gramEnd"/>
      <w:r w:rsidRPr="00EB7A17">
        <w:rPr>
          <w:sz w:val="24"/>
          <w:szCs w:val="24"/>
        </w:rPr>
        <w:t xml:space="preserve">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9" w:name="_Ref303251044"/>
      <w:bookmarkStart w:id="740" w:name="_Toc536716543"/>
      <w:bookmarkStart w:id="741" w:name="_Ref191386295"/>
      <w:r w:rsidRPr="00E71A48">
        <w:t>Признание запроса предложений несостоявшимся</w:t>
      </w:r>
      <w:bookmarkEnd w:id="739"/>
      <w:bookmarkEnd w:id="740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42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42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43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43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44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44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45" w:name="_Ref465670219"/>
      <w:bookmarkStart w:id="746" w:name="_Toc468441704"/>
      <w:bookmarkStart w:id="747" w:name="_Toc536716544"/>
      <w:bookmarkStart w:id="748" w:name="_Ref303683929"/>
      <w:r w:rsidRPr="00EB7BE2">
        <w:rPr>
          <w:bCs w:val="0"/>
        </w:rPr>
        <w:t>Антидемпинговые меры</w:t>
      </w:r>
      <w:bookmarkEnd w:id="745"/>
      <w:bookmarkEnd w:id="746"/>
      <w:bookmarkEnd w:id="747"/>
    </w:p>
    <w:p w:rsidR="006371C4" w:rsidRPr="00EB7BE2" w:rsidRDefault="006371C4" w:rsidP="007A50C6">
      <w:pPr>
        <w:numPr>
          <w:ilvl w:val="2"/>
          <w:numId w:val="77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805D87">
        <w:fldChar w:fldCharType="begin"/>
      </w:r>
      <w:r w:rsidR="00805D87">
        <w:instrText xml:space="preserve"> REF _Ref468874794 \r \h  \* MERGEFORMAT </w:instrText>
      </w:r>
      <w:r w:rsidR="00805D87">
        <w:fldChar w:fldCharType="separate"/>
      </w:r>
      <w:r w:rsidR="005579F3" w:rsidRPr="005579F3">
        <w:rPr>
          <w:rFonts w:eastAsia="Times New Roman,Italic"/>
          <w:bCs w:val="0"/>
          <w:iCs/>
          <w:sz w:val="24"/>
          <w:szCs w:val="24"/>
        </w:rPr>
        <w:t>3.3.7</w:t>
      </w:r>
      <w:r w:rsidR="00805D87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EB7BE2" w:rsidRDefault="006371C4" w:rsidP="007A50C6">
      <w:pPr>
        <w:numPr>
          <w:ilvl w:val="2"/>
          <w:numId w:val="77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49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49"/>
    </w:p>
    <w:p w:rsidR="006371C4" w:rsidRPr="00EB7BE2" w:rsidRDefault="006371C4" w:rsidP="007A50C6">
      <w:pPr>
        <w:numPr>
          <w:ilvl w:val="0"/>
          <w:numId w:val="92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7A50C6">
      <w:pPr>
        <w:numPr>
          <w:ilvl w:val="0"/>
          <w:numId w:val="92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7A50C6">
      <w:pPr>
        <w:numPr>
          <w:ilvl w:val="0"/>
          <w:numId w:val="92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3.11.2</w:t>
      </w:r>
      <w:r w:rsidR="00805D87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</w:t>
      </w:r>
      <w:r w:rsidR="005579F3">
        <w:rPr>
          <w:rFonts w:eastAsia="Times New Roman,Italic"/>
          <w:bCs w:val="0"/>
          <w:iCs/>
          <w:sz w:val="24"/>
          <w:szCs w:val="24"/>
        </w:rPr>
        <w:t>етствии с подпунктом</w:t>
      </w:r>
      <w:r w:rsidR="005579F3">
        <w:t xml:space="preserve"> </w:t>
      </w:r>
      <w:r w:rsidR="005579F3">
        <w:fldChar w:fldCharType="begin"/>
      </w:r>
      <w:r w:rsidR="005579F3">
        <w:instrText xml:space="preserve"> REF _Ref468457053 \r \h </w:instrText>
      </w:r>
      <w:r w:rsidR="005579F3">
        <w:fldChar w:fldCharType="separate"/>
      </w:r>
      <w:r w:rsidR="005579F3">
        <w:t>3.6.2.5</w:t>
      </w:r>
      <w:r w:rsidR="005579F3">
        <w:fldChar w:fldCharType="end"/>
      </w:r>
      <w:r w:rsidR="005579F3"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</w:t>
      </w: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специальными налоговыми режимами, в бюджеты бюджетной системы Российской Федерации.</w:t>
      </w:r>
    </w:p>
    <w:p w:rsidR="006371C4" w:rsidRPr="00EB7BE2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3.13.4</w:t>
      </w:r>
      <w:r w:rsidR="00805D87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7A50C6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7A50C6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3.13.4</w:t>
      </w:r>
      <w:r w:rsidR="00805D87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50" w:name="_Ref468875001"/>
      <w:bookmarkStart w:id="751" w:name="_Toc536716545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41"/>
      <w:bookmarkEnd w:id="748"/>
      <w:bookmarkEnd w:id="750"/>
      <w:bookmarkEnd w:id="751"/>
    </w:p>
    <w:p w:rsidR="00717F60" w:rsidRPr="007A50C6" w:rsidRDefault="007A50C6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</w:t>
      </w:r>
      <w:r w:rsidRPr="007A50C6">
        <w:rPr>
          <w:bCs w:val="0"/>
          <w:sz w:val="24"/>
          <w:szCs w:val="24"/>
        </w:rPr>
        <w:t>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7A50C6">
        <w:rPr>
          <w:bCs w:val="0"/>
          <w:sz w:val="24"/>
          <w:szCs w:val="24"/>
        </w:rPr>
        <w:t>.</w:t>
      </w:r>
    </w:p>
    <w:p w:rsidR="007A50C6" w:rsidRPr="007A50C6" w:rsidRDefault="007A50C6" w:rsidP="007A50C6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7A50C6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7A50C6">
        <w:rPr>
          <w:color w:val="000000"/>
          <w:sz w:val="24"/>
          <w:szCs w:val="24"/>
          <w:lang w:eastAsia="x-none"/>
        </w:rPr>
        <w:t xml:space="preserve">(Протоколе) </w:t>
      </w:r>
      <w:r w:rsidRPr="007A50C6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B87C60" w:rsidRPr="00B87C60" w:rsidRDefault="00B87C60" w:rsidP="00B87C60">
      <w:pPr>
        <w:pStyle w:val="affffff0"/>
        <w:numPr>
          <w:ilvl w:val="0"/>
          <w:numId w:val="99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B87C60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B87C60" w:rsidRPr="00B87C60" w:rsidRDefault="00B87C60" w:rsidP="00B87C60">
      <w:pPr>
        <w:pStyle w:val="affffff0"/>
        <w:numPr>
          <w:ilvl w:val="0"/>
          <w:numId w:val="99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B87C60">
        <w:rPr>
          <w:sz w:val="24"/>
          <w:szCs w:val="24"/>
        </w:rPr>
        <w:lastRenderedPageBreak/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B87C60" w:rsidRPr="00B87C60" w:rsidRDefault="00B87C60" w:rsidP="00B87C60">
      <w:pPr>
        <w:pStyle w:val="affffff0"/>
        <w:numPr>
          <w:ilvl w:val="0"/>
          <w:numId w:val="99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B87C60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A50C6" w:rsidRPr="007A50C6" w:rsidRDefault="00B87C60" w:rsidP="00B87C60">
      <w:pPr>
        <w:widowControl w:val="0"/>
        <w:overflowPunct w:val="0"/>
        <w:autoSpaceDE w:val="0"/>
        <w:spacing w:line="264" w:lineRule="auto"/>
        <w:ind w:left="709" w:firstLine="0"/>
        <w:rPr>
          <w:bCs w:val="0"/>
          <w:sz w:val="24"/>
          <w:szCs w:val="24"/>
        </w:rPr>
      </w:pPr>
      <w:r w:rsidRPr="00B87C60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7A50C6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7A50C6">
        <w:rPr>
          <w:rStyle w:val="adskobk"/>
          <w:sz w:val="24"/>
          <w:szCs w:val="24"/>
        </w:rPr>
        <w:t>д</w:t>
      </w:r>
      <w:r w:rsidR="00123C70" w:rsidRPr="007A50C6">
        <w:rPr>
          <w:rStyle w:val="adskobk"/>
          <w:sz w:val="24"/>
          <w:szCs w:val="24"/>
        </w:rPr>
        <w:t>оговор</w:t>
      </w:r>
      <w:r w:rsidRPr="007A50C6">
        <w:rPr>
          <w:rStyle w:val="adskobk"/>
          <w:sz w:val="24"/>
          <w:szCs w:val="24"/>
        </w:rPr>
        <w:t>ных переговоров</w:t>
      </w:r>
      <w:r w:rsidR="00E60F8E" w:rsidRPr="007A50C6">
        <w:rPr>
          <w:rStyle w:val="adskobk"/>
          <w:sz w:val="24"/>
          <w:szCs w:val="24"/>
        </w:rPr>
        <w:t>,</w:t>
      </w:r>
      <w:r w:rsidR="00E60F8E" w:rsidRPr="007A50C6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9B34CB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52" w:name="_Ref294695403"/>
      <w:bookmarkStart w:id="753" w:name="_Ref306320315"/>
      <w:r w:rsidRPr="009B34CB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9B34CB">
        <w:rPr>
          <w:color w:val="000000"/>
          <w:sz w:val="24"/>
          <w:szCs w:val="24"/>
        </w:rPr>
        <w:t xml:space="preserve">. </w:t>
      </w:r>
      <w:r w:rsidRPr="009B34CB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9B34CB">
        <w:rPr>
          <w:bCs w:val="0"/>
          <w:sz w:val="24"/>
          <w:szCs w:val="24"/>
        </w:rPr>
        <w:t>.</w:t>
      </w:r>
      <w:r w:rsidR="00717F60" w:rsidRPr="009B34CB">
        <w:rPr>
          <w:bCs w:val="0"/>
          <w:color w:val="000000"/>
          <w:sz w:val="24"/>
          <w:szCs w:val="24"/>
        </w:rPr>
        <w:t xml:space="preserve"> Для </w:t>
      </w:r>
      <w:r w:rsidR="009C744E" w:rsidRPr="009B34CB">
        <w:rPr>
          <w:bCs w:val="0"/>
          <w:color w:val="000000"/>
          <w:sz w:val="24"/>
          <w:szCs w:val="24"/>
        </w:rPr>
        <w:t>Участник</w:t>
      </w:r>
      <w:r w:rsidR="0087407B" w:rsidRPr="009B34CB">
        <w:rPr>
          <w:bCs w:val="0"/>
          <w:color w:val="000000"/>
          <w:sz w:val="24"/>
          <w:szCs w:val="24"/>
        </w:rPr>
        <w:t xml:space="preserve">а, </w:t>
      </w:r>
      <w:r w:rsidR="0087407B" w:rsidRPr="009B34CB">
        <w:rPr>
          <w:sz w:val="24"/>
          <w:szCs w:val="24"/>
        </w:rPr>
        <w:t xml:space="preserve">чья </w:t>
      </w:r>
      <w:r w:rsidR="004B5EB3" w:rsidRPr="009B34CB">
        <w:rPr>
          <w:sz w:val="24"/>
          <w:szCs w:val="24"/>
        </w:rPr>
        <w:t>Заявк</w:t>
      </w:r>
      <w:r w:rsidR="0087407B" w:rsidRPr="009B34CB">
        <w:rPr>
          <w:sz w:val="24"/>
          <w:szCs w:val="24"/>
        </w:rPr>
        <w:t>а признана лучшей,</w:t>
      </w:r>
      <w:r w:rsidR="0087407B" w:rsidRPr="009B34CB">
        <w:rPr>
          <w:bCs w:val="0"/>
          <w:color w:val="000000"/>
          <w:sz w:val="24"/>
          <w:szCs w:val="24"/>
        </w:rPr>
        <w:t xml:space="preserve"> </w:t>
      </w:r>
      <w:r w:rsidR="00717F60" w:rsidRPr="009B34CB">
        <w:rPr>
          <w:bCs w:val="0"/>
          <w:color w:val="000000"/>
          <w:sz w:val="24"/>
          <w:szCs w:val="24"/>
        </w:rPr>
        <w:t xml:space="preserve">срок для подписания </w:t>
      </w:r>
      <w:r w:rsidR="00123C70" w:rsidRPr="009B34CB">
        <w:rPr>
          <w:bCs w:val="0"/>
          <w:color w:val="000000"/>
          <w:sz w:val="24"/>
          <w:szCs w:val="24"/>
        </w:rPr>
        <w:t>Договор</w:t>
      </w:r>
      <w:r w:rsidR="00717F60" w:rsidRPr="009B34CB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9B34CB">
        <w:rPr>
          <w:bCs w:val="0"/>
          <w:color w:val="000000"/>
          <w:sz w:val="24"/>
          <w:szCs w:val="24"/>
        </w:rPr>
        <w:t>Договор</w:t>
      </w:r>
      <w:r w:rsidR="00717F60" w:rsidRPr="009B34CB">
        <w:rPr>
          <w:bCs w:val="0"/>
          <w:color w:val="000000"/>
          <w:sz w:val="24"/>
          <w:szCs w:val="24"/>
        </w:rPr>
        <w:t>а для подписания, при этом в течение 2 рабочих дней с момента получения от Заказчика</w:t>
      </w:r>
      <w:r w:rsidR="00717F60" w:rsidRPr="00E71A48">
        <w:rPr>
          <w:bCs w:val="0"/>
          <w:color w:val="000000"/>
          <w:sz w:val="24"/>
          <w:szCs w:val="24"/>
        </w:rPr>
        <w:t xml:space="preserve"> соответствующего уведомления направить в его адрес оформленные приложения к проекту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52"/>
      <w:bookmarkEnd w:id="753"/>
      <w:r w:rsidR="00717F60" w:rsidRPr="00EB7BE2">
        <w:rPr>
          <w:bCs w:val="0"/>
          <w:color w:val="000000"/>
          <w:sz w:val="24"/>
          <w:szCs w:val="24"/>
        </w:rPr>
        <w:t xml:space="preserve"> </w:t>
      </w:r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805D87"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3.11</w:t>
      </w:r>
      <w:r w:rsidR="00805D87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3.13.4</w:t>
      </w:r>
      <w:r w:rsidR="00805D87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54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r w:rsidR="00696966" w:rsidRPr="00EB7BE2">
        <w:rPr>
          <w:sz w:val="24"/>
          <w:szCs w:val="24"/>
        </w:rPr>
        <w:t>наилучшей</w:t>
      </w:r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54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805D87">
        <w:fldChar w:fldCharType="begin"/>
      </w:r>
      <w:r w:rsidR="00805D87">
        <w:instrText xml:space="preserve"> REF _Ref294695546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 xml:space="preserve"> 1.2.5 </w:t>
      </w:r>
      <w:r w:rsidR="00805D87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_Ref294695403 \n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3.12.4</w:t>
      </w:r>
      <w:r w:rsidR="00805D87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805D87">
        <w:fldChar w:fldCharType="begin"/>
      </w:r>
      <w:r w:rsidR="00805D87">
        <w:instrText xml:space="preserve"> REF _Ref468201447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3.13</w:t>
      </w:r>
      <w:r w:rsidR="00805D87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B87C60" w:rsidRDefault="00B87C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B87C60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комиссии).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55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_Ref305979053 \r \h  \* MERGEFORMAT </w:instrText>
      </w:r>
      <w:r w:rsidR="00805D87">
        <w:fldChar w:fldCharType="separate"/>
      </w:r>
      <w:r w:rsidR="005579F3" w:rsidRPr="005579F3">
        <w:rPr>
          <w:bCs w:val="0"/>
          <w:sz w:val="24"/>
          <w:szCs w:val="24"/>
        </w:rPr>
        <w:t>3.12.6</w:t>
      </w:r>
      <w:r w:rsidR="00805D87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 xml:space="preserve">, может быть </w:t>
      </w:r>
      <w:r w:rsidRPr="00751A4B">
        <w:rPr>
          <w:bCs w:val="0"/>
          <w:sz w:val="24"/>
          <w:szCs w:val="24"/>
        </w:rPr>
        <w:lastRenderedPageBreak/>
        <w:t>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55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="00E63FB1" w:rsidRPr="00E63FB1">
        <w:rPr>
          <w:sz w:val="24"/>
          <w:szCs w:val="24"/>
        </w:rPr>
        <w:t xml:space="preserve"> </w:t>
      </w:r>
      <w:r w:rsidR="00E63FB1" w:rsidRPr="004D1ED6">
        <w:rPr>
          <w:sz w:val="24"/>
          <w:szCs w:val="24"/>
        </w:rPr>
        <w:t>и ПАО «МРСК Центра и Приволжья»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56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57" w:name="_Toc181693189"/>
      <w:bookmarkStart w:id="758" w:name="_Ref190680463"/>
      <w:bookmarkStart w:id="759" w:name="_Ref306140410"/>
      <w:bookmarkStart w:id="760" w:name="_Ref306142159"/>
      <w:bookmarkStart w:id="761" w:name="_Ref468201354"/>
      <w:bookmarkStart w:id="762" w:name="_Ref468201447"/>
      <w:bookmarkStart w:id="763" w:name="_Toc536716546"/>
      <w:bookmarkStart w:id="764" w:name="_Ref303102866"/>
      <w:bookmarkStart w:id="765" w:name="_Toc305835589"/>
      <w:bookmarkStart w:id="766" w:name="_Ref303683952"/>
      <w:bookmarkStart w:id="767" w:name="__RefNumPara__840_922829174"/>
      <w:bookmarkEnd w:id="756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57"/>
      <w:bookmarkEnd w:id="758"/>
      <w:bookmarkEnd w:id="759"/>
      <w:bookmarkEnd w:id="760"/>
      <w:bookmarkEnd w:id="761"/>
      <w:bookmarkEnd w:id="762"/>
      <w:bookmarkEnd w:id="763"/>
      <w:r w:rsidRPr="00EB7BE2">
        <w:t xml:space="preserve"> </w:t>
      </w:r>
      <w:bookmarkEnd w:id="764"/>
      <w:bookmarkEnd w:id="765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805D87">
        <w:fldChar w:fldCharType="begin"/>
      </w:r>
      <w:r w:rsidR="00805D87">
        <w:instrText xml:space="preserve"> REF _Ref440272931 \r \h  \* MERGEFORMAT </w:instrText>
      </w:r>
      <w:r w:rsidR="00805D87">
        <w:fldChar w:fldCharType="separate"/>
      </w:r>
      <w:r w:rsidR="005579F3">
        <w:t>2</w:t>
      </w:r>
      <w:r w:rsidR="00805D87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68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68"/>
    </w:p>
    <w:p w:rsidR="008703A6" w:rsidRPr="009A4E8F" w:rsidRDefault="00E969AA" w:rsidP="008703A6">
      <w:pPr>
        <w:widowControl w:val="0"/>
        <w:numPr>
          <w:ilvl w:val="2"/>
          <w:numId w:val="45"/>
        </w:numPr>
        <w:tabs>
          <w:tab w:val="left" w:pos="1620"/>
          <w:tab w:val="num" w:pos="1701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r w:rsidRPr="009A4E8F">
        <w:rPr>
          <w:sz w:val="24"/>
          <w:szCs w:val="24"/>
        </w:rPr>
        <w:t xml:space="preserve">Обеспечение исполнения обязательств </w:t>
      </w:r>
      <w:r w:rsidR="0071761C" w:rsidRPr="009A4E8F">
        <w:rPr>
          <w:sz w:val="24"/>
          <w:szCs w:val="24"/>
        </w:rPr>
        <w:t xml:space="preserve">Исполнителя </w:t>
      </w:r>
      <w:r w:rsidRPr="009A4E8F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E63FB1" w:rsidRPr="009A4E8F">
        <w:rPr>
          <w:bCs w:val="0"/>
          <w:sz w:val="24"/>
          <w:szCs w:val="24"/>
        </w:rPr>
        <w:t>Организатора</w:t>
      </w:r>
      <w:r w:rsidR="008703A6" w:rsidRPr="009A4E8F">
        <w:rPr>
          <w:bCs w:val="0"/>
          <w:sz w:val="24"/>
          <w:szCs w:val="24"/>
        </w:rPr>
        <w:t>, а именно:</w:t>
      </w:r>
      <w:bookmarkStart w:id="769" w:name="_Ref468973820"/>
    </w:p>
    <w:p w:rsidR="008703A6" w:rsidRPr="009A4E8F" w:rsidRDefault="008703A6" w:rsidP="008703A6">
      <w:pPr>
        <w:widowControl w:val="0"/>
        <w:tabs>
          <w:tab w:val="left" w:pos="1620"/>
          <w:tab w:val="num" w:pos="1701"/>
        </w:tabs>
        <w:suppressAutoHyphens w:val="0"/>
        <w:spacing w:line="264" w:lineRule="auto"/>
        <w:ind w:firstLine="0"/>
        <w:rPr>
          <w:sz w:val="24"/>
          <w:szCs w:val="24"/>
        </w:rPr>
      </w:pPr>
      <w:r w:rsidRPr="009A4E8F">
        <w:rPr>
          <w:sz w:val="24"/>
          <w:szCs w:val="24"/>
        </w:rPr>
        <w:t>Реквизиты Организатора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769"/>
    </w:p>
    <w:p w:rsidR="008703A6" w:rsidRPr="009A4E8F" w:rsidRDefault="008703A6" w:rsidP="008703A6">
      <w:pPr>
        <w:widowControl w:val="0"/>
        <w:tabs>
          <w:tab w:val="left" w:pos="1620"/>
        </w:tabs>
        <w:suppressAutoHyphens w:val="0"/>
        <w:spacing w:line="264" w:lineRule="auto"/>
        <w:ind w:firstLine="0"/>
        <w:rPr>
          <w:sz w:val="24"/>
          <w:szCs w:val="24"/>
          <w:u w:val="single"/>
        </w:rPr>
      </w:pPr>
      <w:r w:rsidRPr="009A4E8F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8703A6" w:rsidRPr="009A4E8F" w:rsidRDefault="008703A6" w:rsidP="008703A6">
      <w:pPr>
        <w:widowControl w:val="0"/>
        <w:tabs>
          <w:tab w:val="left" w:pos="1620"/>
        </w:tabs>
        <w:suppressAutoHyphens w:val="0"/>
        <w:spacing w:line="264" w:lineRule="auto"/>
        <w:ind w:firstLine="0"/>
        <w:rPr>
          <w:sz w:val="24"/>
          <w:szCs w:val="24"/>
          <w:u w:val="single"/>
        </w:rPr>
      </w:pPr>
      <w:r w:rsidRPr="009A4E8F">
        <w:rPr>
          <w:sz w:val="24"/>
          <w:szCs w:val="24"/>
        </w:rPr>
        <w:t>ИНН/КПП: 6901067107/997650001</w:t>
      </w:r>
    </w:p>
    <w:p w:rsidR="008703A6" w:rsidRPr="009A4E8F" w:rsidRDefault="008703A6" w:rsidP="008703A6">
      <w:pPr>
        <w:widowControl w:val="0"/>
        <w:tabs>
          <w:tab w:val="left" w:pos="1620"/>
        </w:tabs>
        <w:suppressAutoHyphens w:val="0"/>
        <w:spacing w:line="264" w:lineRule="auto"/>
        <w:ind w:firstLine="0"/>
        <w:rPr>
          <w:sz w:val="24"/>
          <w:szCs w:val="24"/>
        </w:rPr>
      </w:pPr>
      <w:r w:rsidRPr="009A4E8F">
        <w:rPr>
          <w:sz w:val="24"/>
          <w:szCs w:val="24"/>
        </w:rPr>
        <w:t>р/с: 40702810000000019885 в ПАО РОСБАНК</w:t>
      </w:r>
    </w:p>
    <w:p w:rsidR="008703A6" w:rsidRPr="009A4E8F" w:rsidRDefault="008703A6" w:rsidP="008703A6">
      <w:pPr>
        <w:widowControl w:val="0"/>
        <w:tabs>
          <w:tab w:val="left" w:pos="1620"/>
        </w:tabs>
        <w:suppressAutoHyphens w:val="0"/>
        <w:spacing w:line="264" w:lineRule="auto"/>
        <w:ind w:firstLine="0"/>
        <w:rPr>
          <w:sz w:val="24"/>
          <w:szCs w:val="24"/>
        </w:rPr>
      </w:pPr>
      <w:r w:rsidRPr="009A4E8F">
        <w:rPr>
          <w:sz w:val="24"/>
          <w:szCs w:val="24"/>
        </w:rPr>
        <w:t>БИК: 044525256</w:t>
      </w:r>
    </w:p>
    <w:p w:rsidR="008703A6" w:rsidRPr="009A4E8F" w:rsidRDefault="008703A6" w:rsidP="008703A6">
      <w:pPr>
        <w:widowControl w:val="0"/>
        <w:tabs>
          <w:tab w:val="left" w:pos="1620"/>
        </w:tabs>
        <w:suppressAutoHyphens w:val="0"/>
        <w:spacing w:line="264" w:lineRule="auto"/>
        <w:ind w:firstLine="0"/>
        <w:rPr>
          <w:sz w:val="24"/>
          <w:szCs w:val="24"/>
        </w:rPr>
      </w:pPr>
      <w:r w:rsidRPr="009A4E8F">
        <w:rPr>
          <w:sz w:val="24"/>
          <w:szCs w:val="24"/>
        </w:rPr>
        <w:t>к/с: 30101810000000000256</w:t>
      </w:r>
    </w:p>
    <w:p w:rsidR="00E969AA" w:rsidRPr="00EB7BE2" w:rsidRDefault="00E969AA" w:rsidP="008703A6">
      <w:pPr>
        <w:widowControl w:val="0"/>
        <w:tabs>
          <w:tab w:val="left" w:pos="1620"/>
        </w:tabs>
        <w:suppressAutoHyphens w:val="0"/>
        <w:spacing w:line="264" w:lineRule="auto"/>
        <w:ind w:firstLine="0"/>
        <w:rPr>
          <w:sz w:val="24"/>
          <w:szCs w:val="24"/>
          <w:lang w:eastAsia="ru-RU"/>
        </w:rPr>
      </w:pPr>
      <w:r w:rsidRPr="009A4E8F">
        <w:rPr>
          <w:bCs w:val="0"/>
          <w:sz w:val="24"/>
          <w:szCs w:val="24"/>
        </w:rPr>
        <w:t xml:space="preserve">Выбор способа </w:t>
      </w:r>
      <w:r w:rsidRPr="009A4E8F">
        <w:rPr>
          <w:sz w:val="24"/>
          <w:szCs w:val="24"/>
        </w:rPr>
        <w:t xml:space="preserve">обеспечения исполнения обязательств </w:t>
      </w:r>
      <w:r w:rsidR="0071761C" w:rsidRPr="009A4E8F">
        <w:rPr>
          <w:sz w:val="24"/>
          <w:szCs w:val="24"/>
        </w:rPr>
        <w:t xml:space="preserve">Исполнителя </w:t>
      </w:r>
      <w:r w:rsidRPr="009A4E8F">
        <w:rPr>
          <w:sz w:val="24"/>
          <w:szCs w:val="24"/>
        </w:rPr>
        <w:t>по Договору</w:t>
      </w:r>
      <w:r w:rsidRPr="009A4E8F">
        <w:rPr>
          <w:bCs w:val="0"/>
          <w:sz w:val="24"/>
          <w:szCs w:val="24"/>
        </w:rPr>
        <w:t xml:space="preserve">, осуществляется </w:t>
      </w:r>
      <w:r w:rsidR="00B23F4C" w:rsidRPr="009A4E8F">
        <w:rPr>
          <w:bCs w:val="0"/>
          <w:sz w:val="24"/>
          <w:szCs w:val="24"/>
        </w:rPr>
        <w:t>Участником/Победителем</w:t>
      </w:r>
      <w:r w:rsidRPr="009A4E8F">
        <w:rPr>
          <w:bCs w:val="0"/>
          <w:sz w:val="24"/>
          <w:szCs w:val="24"/>
        </w:rPr>
        <w:t xml:space="preserve">. Условия и содержание </w:t>
      </w:r>
      <w:r w:rsidRPr="009A4E8F">
        <w:rPr>
          <w:sz w:val="24"/>
          <w:szCs w:val="24"/>
        </w:rPr>
        <w:t xml:space="preserve">обеспечения исполнения обязательств </w:t>
      </w:r>
      <w:r w:rsidR="0071761C" w:rsidRPr="009A4E8F">
        <w:rPr>
          <w:sz w:val="24"/>
          <w:szCs w:val="24"/>
        </w:rPr>
        <w:t xml:space="preserve">Исполнителя </w:t>
      </w:r>
      <w:r w:rsidRPr="009A4E8F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805D87" w:rsidRPr="009A4E8F">
        <w:fldChar w:fldCharType="begin"/>
      </w:r>
      <w:r w:rsidR="00805D87" w:rsidRPr="009A4E8F">
        <w:instrText xml:space="preserve"> REF _Ref440272931 \r \h  \* MERGEFORMAT </w:instrText>
      </w:r>
      <w:r w:rsidR="00805D87" w:rsidRPr="009A4E8F">
        <w:fldChar w:fldCharType="separate"/>
      </w:r>
      <w:r w:rsidR="005579F3" w:rsidRPr="009A4E8F">
        <w:t>2</w:t>
      </w:r>
      <w:r w:rsidR="00805D87" w:rsidRPr="009A4E8F">
        <w:fldChar w:fldCharType="end"/>
      </w:r>
      <w:r w:rsidRPr="009A4E8F">
        <w:rPr>
          <w:sz w:val="24"/>
          <w:szCs w:val="24"/>
        </w:rPr>
        <w:t xml:space="preserve">) с учетом требований, изложенных в подпункте </w:t>
      </w:r>
      <w:r w:rsidR="00805D87" w:rsidRPr="009A4E8F">
        <w:fldChar w:fldCharType="begin"/>
      </w:r>
      <w:r w:rsidR="00805D87" w:rsidRPr="009A4E8F">
        <w:instrText xml:space="preserve"> REF _Ref465437572 \r \h  \* MERGEFORMAT </w:instrText>
      </w:r>
      <w:r w:rsidR="00805D87" w:rsidRPr="009A4E8F">
        <w:fldChar w:fldCharType="separate"/>
      </w:r>
      <w:r w:rsidR="005579F3" w:rsidRPr="009A4E8F">
        <w:rPr>
          <w:sz w:val="24"/>
          <w:szCs w:val="24"/>
        </w:rPr>
        <w:t>3.13.2</w:t>
      </w:r>
      <w:r w:rsidR="00805D87" w:rsidRPr="009A4E8F">
        <w:fldChar w:fldCharType="end"/>
      </w:r>
      <w:r w:rsidRPr="009A4E8F">
        <w:rPr>
          <w:sz w:val="24"/>
          <w:szCs w:val="24"/>
        </w:rPr>
        <w:t>, а также на</w:t>
      </w:r>
      <w:r w:rsidRPr="00EB7BE2">
        <w:rPr>
          <w:sz w:val="24"/>
          <w:szCs w:val="24"/>
        </w:rPr>
        <w:t xml:space="preserve">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r w:rsidR="00805D87">
        <w:fldChar w:fldCharType="begin"/>
      </w:r>
      <w:r w:rsidR="00805D87">
        <w:instrText xml:space="preserve"> REF _Ref468875001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3.12</w:t>
      </w:r>
      <w:r w:rsidR="00805D87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70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805D87">
        <w:fldChar w:fldCharType="begin"/>
      </w:r>
      <w:r w:rsidR="00805D87">
        <w:instrText xml:space="preserve"> REF _Ref468875070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3.12.7</w:t>
      </w:r>
      <w:r w:rsidR="00805D87">
        <w:fldChar w:fldCharType="end"/>
      </w:r>
      <w:r w:rsidRPr="00EB7BE2">
        <w:rPr>
          <w:bCs w:val="0"/>
          <w:sz w:val="24"/>
          <w:szCs w:val="24"/>
        </w:rPr>
        <w:t>.</w:t>
      </w:r>
      <w:bookmarkEnd w:id="770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71" w:name="_Ref303694483"/>
      <w:bookmarkStart w:id="772" w:name="_Toc305835590"/>
      <w:bookmarkStart w:id="773" w:name="_Ref306140451"/>
      <w:bookmarkStart w:id="774" w:name="_Toc536716547"/>
      <w:r w:rsidRPr="00EB7BE2">
        <w:t xml:space="preserve">Уведомление о результатах </w:t>
      </w:r>
      <w:bookmarkEnd w:id="771"/>
      <w:bookmarkEnd w:id="772"/>
      <w:r w:rsidRPr="00EB7BE2">
        <w:t>запроса</w:t>
      </w:r>
      <w:r w:rsidRPr="006E1884">
        <w:t xml:space="preserve"> предложений</w:t>
      </w:r>
      <w:bookmarkEnd w:id="773"/>
      <w:bookmarkEnd w:id="774"/>
    </w:p>
    <w:bookmarkEnd w:id="766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805D87">
        <w:fldChar w:fldCharType="begin"/>
      </w:r>
      <w:r w:rsidR="00805D87">
        <w:instrText xml:space="preserve"> REF _Ref191386085 \r \h  \* MERGEFORMAT </w:instrText>
      </w:r>
      <w:r w:rsidR="00805D87">
        <w:fldChar w:fldCharType="separate"/>
      </w:r>
      <w:r w:rsidR="005579F3" w:rsidRPr="005579F3">
        <w:rPr>
          <w:iCs/>
          <w:sz w:val="24"/>
          <w:szCs w:val="24"/>
        </w:rPr>
        <w:t>1.1.1</w:t>
      </w:r>
      <w:r w:rsidR="00805D87">
        <w:fldChar w:fldCharType="end"/>
      </w:r>
      <w:proofErr w:type="gramStart"/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>для</w:t>
      </w:r>
      <w:proofErr w:type="gramEnd"/>
      <w:r w:rsidR="00ED5C7C" w:rsidRPr="00E963D9">
        <w:rPr>
          <w:bCs w:val="0"/>
          <w:sz w:val="24"/>
          <w:szCs w:val="24"/>
          <w:lang w:eastAsia="ru-RU"/>
        </w:rPr>
        <w:t xml:space="preserve">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запроса </w:t>
      </w:r>
      <w:r w:rsidR="00ED5C7C" w:rsidRPr="00E963D9">
        <w:rPr>
          <w:bCs w:val="0"/>
          <w:sz w:val="24"/>
          <w:szCs w:val="24"/>
          <w:lang w:eastAsia="ru-RU"/>
        </w:rPr>
        <w:lastRenderedPageBreak/>
        <w:t>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75" w:name="_Ref440270568"/>
      <w:bookmarkStart w:id="776" w:name="_Ref440274159"/>
      <w:bookmarkStart w:id="777" w:name="_Ref440292555"/>
      <w:bookmarkStart w:id="778" w:name="_Ref440292779"/>
      <w:bookmarkStart w:id="779" w:name="_Toc536716548"/>
      <w:r>
        <w:rPr>
          <w:szCs w:val="24"/>
        </w:rPr>
        <w:lastRenderedPageBreak/>
        <w:t>Техническая часть</w:t>
      </w:r>
      <w:bookmarkEnd w:id="775"/>
      <w:bookmarkEnd w:id="776"/>
      <w:bookmarkEnd w:id="777"/>
      <w:bookmarkEnd w:id="778"/>
      <w:bookmarkEnd w:id="779"/>
      <w:r w:rsidRPr="00E71A48">
        <w:rPr>
          <w:szCs w:val="24"/>
        </w:rPr>
        <w:t xml:space="preserve"> </w:t>
      </w:r>
    </w:p>
    <w:p w:rsidR="002B5044" w:rsidRPr="009A4E8F" w:rsidRDefault="002B5044" w:rsidP="0021751A">
      <w:pPr>
        <w:pStyle w:val="2"/>
        <w:ind w:left="1701" w:hanging="1134"/>
      </w:pPr>
      <w:bookmarkStart w:id="780" w:name="_Toc176064097"/>
      <w:bookmarkStart w:id="781" w:name="_Toc176338525"/>
      <w:bookmarkStart w:id="782" w:name="_Toc180399753"/>
      <w:bookmarkStart w:id="783" w:name="_Toc189457101"/>
      <w:bookmarkStart w:id="784" w:name="_Toc189461737"/>
      <w:bookmarkStart w:id="785" w:name="_Toc189462011"/>
      <w:bookmarkStart w:id="786" w:name="_Toc191273610"/>
      <w:bookmarkStart w:id="787" w:name="_Toc423421726"/>
      <w:bookmarkStart w:id="788" w:name="_Toc536716549"/>
      <w:bookmarkStart w:id="789" w:name="_Toc167189319"/>
      <w:bookmarkStart w:id="790" w:name="_Toc168725254"/>
      <w:r w:rsidRPr="00C12FA4">
        <w:t xml:space="preserve">Перечень, объемы и </w:t>
      </w:r>
      <w:r w:rsidRPr="009A4E8F">
        <w:t xml:space="preserve">характеристики 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r w:rsidR="00C3704B" w:rsidRPr="009A4E8F">
        <w:t>закупаемых услуг</w:t>
      </w:r>
      <w:bookmarkEnd w:id="788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91" w:name="_Toc439166311"/>
      <w:bookmarkStart w:id="792" w:name="_Toc439170659"/>
      <w:bookmarkStart w:id="793" w:name="_Toc439172761"/>
      <w:bookmarkStart w:id="794" w:name="_Toc439173205"/>
      <w:bookmarkStart w:id="795" w:name="_Toc439238199"/>
      <w:bookmarkStart w:id="796" w:name="_Toc439252751"/>
      <w:bookmarkStart w:id="797" w:name="_Toc439323609"/>
      <w:bookmarkStart w:id="798" w:name="_Toc439323725"/>
      <w:bookmarkStart w:id="799" w:name="_Toc440361359"/>
      <w:bookmarkStart w:id="800" w:name="_Toc440376114"/>
      <w:bookmarkStart w:id="801" w:name="_Toc440376241"/>
      <w:bookmarkStart w:id="802" w:name="_Toc440382503"/>
      <w:bookmarkStart w:id="803" w:name="_Toc440447173"/>
      <w:bookmarkStart w:id="804" w:name="_Toc440632334"/>
      <w:bookmarkStart w:id="805" w:name="_Toc440875107"/>
      <w:bookmarkStart w:id="806" w:name="_Toc441131094"/>
      <w:bookmarkStart w:id="807" w:name="_Toc465774615"/>
      <w:bookmarkStart w:id="808" w:name="_Toc465848844"/>
      <w:bookmarkStart w:id="809" w:name="_Toc468875347"/>
      <w:bookmarkStart w:id="810" w:name="_Toc469488399"/>
      <w:bookmarkStart w:id="811" w:name="_Toc471894921"/>
      <w:bookmarkStart w:id="812" w:name="_Toc498590346"/>
      <w:bookmarkStart w:id="813" w:name="_Toc536716550"/>
      <w:r w:rsidRPr="009A4E8F">
        <w:rPr>
          <w:b w:val="0"/>
          <w:szCs w:val="24"/>
        </w:rPr>
        <w:t>Техническ</w:t>
      </w:r>
      <w:r w:rsidR="003776BB" w:rsidRPr="009A4E8F">
        <w:rPr>
          <w:b w:val="0"/>
          <w:szCs w:val="24"/>
        </w:rPr>
        <w:t>ое(</w:t>
      </w:r>
      <w:proofErr w:type="spellStart"/>
      <w:r w:rsidRPr="009A4E8F">
        <w:rPr>
          <w:b w:val="0"/>
          <w:szCs w:val="24"/>
        </w:rPr>
        <w:t>ие</w:t>
      </w:r>
      <w:proofErr w:type="spellEnd"/>
      <w:r w:rsidR="003776BB" w:rsidRPr="009A4E8F">
        <w:rPr>
          <w:b w:val="0"/>
          <w:szCs w:val="24"/>
        </w:rPr>
        <w:t>)</w:t>
      </w:r>
      <w:r w:rsidRPr="009A4E8F">
        <w:rPr>
          <w:b w:val="0"/>
          <w:szCs w:val="24"/>
        </w:rPr>
        <w:t xml:space="preserve"> задани</w:t>
      </w:r>
      <w:r w:rsidR="003776BB" w:rsidRPr="009A4E8F">
        <w:rPr>
          <w:b w:val="0"/>
          <w:szCs w:val="24"/>
        </w:rPr>
        <w:t>е(</w:t>
      </w:r>
      <w:r w:rsidRPr="009A4E8F">
        <w:rPr>
          <w:b w:val="0"/>
          <w:szCs w:val="24"/>
        </w:rPr>
        <w:t>я</w:t>
      </w:r>
      <w:r w:rsidR="003776BB" w:rsidRPr="009A4E8F">
        <w:rPr>
          <w:b w:val="0"/>
          <w:szCs w:val="24"/>
        </w:rPr>
        <w:t>)</w:t>
      </w:r>
      <w:r w:rsidRPr="009A4E8F">
        <w:rPr>
          <w:b w:val="0"/>
          <w:szCs w:val="24"/>
        </w:rPr>
        <w:t xml:space="preserve"> </w:t>
      </w:r>
      <w:r w:rsidR="00A154B7" w:rsidRPr="009A4E8F">
        <w:rPr>
          <w:b w:val="0"/>
          <w:szCs w:val="24"/>
        </w:rPr>
        <w:t xml:space="preserve">по Лоту №1 (подраздел </w:t>
      </w:r>
      <w:r w:rsidR="007F30BA" w:rsidRPr="009A4E8F">
        <w:rPr>
          <w:b w:val="0"/>
          <w:szCs w:val="24"/>
        </w:rPr>
        <w:fldChar w:fldCharType="begin"/>
      </w:r>
      <w:r w:rsidR="00A154B7" w:rsidRPr="009A4E8F">
        <w:rPr>
          <w:b w:val="0"/>
          <w:szCs w:val="24"/>
        </w:rPr>
        <w:instrText xml:space="preserve"> REF _Ref440275279 \r \h </w:instrText>
      </w:r>
      <w:r w:rsidR="007F30BA" w:rsidRPr="009A4E8F">
        <w:rPr>
          <w:b w:val="0"/>
          <w:szCs w:val="24"/>
        </w:rPr>
      </w:r>
      <w:r w:rsidR="009A4E8F">
        <w:rPr>
          <w:b w:val="0"/>
          <w:szCs w:val="24"/>
        </w:rPr>
        <w:instrText xml:space="preserve"> \* MERGEFORMAT </w:instrText>
      </w:r>
      <w:r w:rsidR="007F30BA" w:rsidRPr="009A4E8F">
        <w:rPr>
          <w:b w:val="0"/>
          <w:szCs w:val="24"/>
        </w:rPr>
        <w:fldChar w:fldCharType="separate"/>
      </w:r>
      <w:r w:rsidR="005579F3" w:rsidRPr="009A4E8F">
        <w:rPr>
          <w:b w:val="0"/>
          <w:szCs w:val="24"/>
        </w:rPr>
        <w:t>1.1.4</w:t>
      </w:r>
      <w:r w:rsidR="007F30BA" w:rsidRPr="009A4E8F">
        <w:rPr>
          <w:b w:val="0"/>
          <w:szCs w:val="24"/>
        </w:rPr>
        <w:fldChar w:fldCharType="end"/>
      </w:r>
      <w:r w:rsidR="00A154B7" w:rsidRPr="009A4E8F">
        <w:rPr>
          <w:b w:val="0"/>
          <w:szCs w:val="24"/>
        </w:rPr>
        <w:t>)</w:t>
      </w:r>
      <w:r w:rsidRPr="009A4E8F">
        <w:rPr>
          <w:b w:val="0"/>
          <w:szCs w:val="24"/>
        </w:rPr>
        <w:t xml:space="preserve"> изложен</w:t>
      </w:r>
      <w:r w:rsidR="00F463E8" w:rsidRPr="009A4E8F">
        <w:rPr>
          <w:b w:val="0"/>
          <w:szCs w:val="24"/>
        </w:rPr>
        <w:t>о(</w:t>
      </w:r>
      <w:r w:rsidRPr="009A4E8F">
        <w:rPr>
          <w:b w:val="0"/>
          <w:szCs w:val="24"/>
        </w:rPr>
        <w:t>ы</w:t>
      </w:r>
      <w:r w:rsidR="00F463E8" w:rsidRPr="009A4E8F">
        <w:rPr>
          <w:b w:val="0"/>
          <w:szCs w:val="24"/>
        </w:rPr>
        <w:t>)</w:t>
      </w:r>
      <w:r w:rsidRPr="009A4E8F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9A4E8F">
        <w:rPr>
          <w:b w:val="0"/>
          <w:szCs w:val="24"/>
        </w:rPr>
        <w:t>Участник</w:t>
      </w:r>
      <w:r w:rsidRPr="009A4E8F">
        <w:rPr>
          <w:b w:val="0"/>
          <w:szCs w:val="24"/>
        </w:rPr>
        <w:t>ам вместе с ней в качестве</w:t>
      </w:r>
      <w:bookmarkStart w:id="814" w:name="_GoBack"/>
      <w:bookmarkEnd w:id="814"/>
      <w:r w:rsidRPr="003803A7">
        <w:rPr>
          <w:b w:val="0"/>
          <w:szCs w:val="24"/>
        </w:rPr>
        <w:t xml:space="preserve"> отдельного документа.</w:t>
      </w:r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</w:p>
    <w:p w:rsidR="002B5044" w:rsidRPr="003803A7" w:rsidRDefault="002B5044" w:rsidP="0021751A">
      <w:pPr>
        <w:pStyle w:val="2"/>
        <w:ind w:left="1701" w:hanging="1134"/>
      </w:pPr>
      <w:bookmarkStart w:id="815" w:name="_Ref194832984"/>
      <w:bookmarkStart w:id="816" w:name="_Ref197686508"/>
      <w:bookmarkStart w:id="817" w:name="_Toc423421727"/>
      <w:bookmarkStart w:id="818" w:name="_Toc536716551"/>
      <w:r w:rsidRPr="003803A7">
        <w:t xml:space="preserve">Требование к </w:t>
      </w:r>
      <w:bookmarkEnd w:id="815"/>
      <w:bookmarkEnd w:id="816"/>
      <w:bookmarkEnd w:id="817"/>
      <w:r w:rsidR="00C3704B">
        <w:t>закупаемым услугам</w:t>
      </w:r>
      <w:bookmarkEnd w:id="818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19" w:name="_Toc439166314"/>
      <w:bookmarkStart w:id="820" w:name="_Toc439170662"/>
      <w:bookmarkStart w:id="821" w:name="_Toc439172764"/>
      <w:bookmarkStart w:id="822" w:name="_Toc439173208"/>
      <w:bookmarkStart w:id="823" w:name="_Toc439238202"/>
      <w:bookmarkStart w:id="824" w:name="_Toc439252754"/>
      <w:bookmarkStart w:id="825" w:name="_Toc439323612"/>
      <w:bookmarkStart w:id="826" w:name="_Toc439323728"/>
      <w:bookmarkStart w:id="827" w:name="_Toc440361362"/>
      <w:bookmarkStart w:id="828" w:name="_Toc440376117"/>
      <w:bookmarkStart w:id="829" w:name="_Toc440376244"/>
      <w:bookmarkStart w:id="830" w:name="_Toc440382505"/>
      <w:bookmarkStart w:id="831" w:name="_Toc440447175"/>
      <w:bookmarkStart w:id="832" w:name="_Toc440632336"/>
      <w:bookmarkStart w:id="833" w:name="_Toc440875109"/>
      <w:bookmarkStart w:id="834" w:name="_Toc441131096"/>
      <w:bookmarkStart w:id="835" w:name="_Toc465774617"/>
      <w:bookmarkStart w:id="836" w:name="_Toc465848846"/>
      <w:bookmarkStart w:id="837" w:name="_Toc468875349"/>
      <w:bookmarkStart w:id="838" w:name="_Toc469488401"/>
      <w:bookmarkStart w:id="839" w:name="_Toc471894923"/>
      <w:bookmarkStart w:id="840" w:name="_Toc498590348"/>
      <w:bookmarkStart w:id="841" w:name="_Toc536716552"/>
      <w:bookmarkStart w:id="842" w:name="_Ref194833053"/>
      <w:bookmarkStart w:id="843" w:name="_Ref223496951"/>
      <w:bookmarkStart w:id="844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45" w:name="_Toc461808930"/>
      <w:bookmarkStart w:id="846" w:name="_Toc464120639"/>
      <w:bookmarkStart w:id="847" w:name="_Toc536716553"/>
      <w:bookmarkEnd w:id="789"/>
      <w:bookmarkEnd w:id="790"/>
      <w:bookmarkEnd w:id="842"/>
      <w:bookmarkEnd w:id="843"/>
      <w:bookmarkEnd w:id="844"/>
      <w:r w:rsidRPr="00AE1D21">
        <w:t>Альтернативные предложения</w:t>
      </w:r>
      <w:bookmarkStart w:id="848" w:name="_Ref56252639"/>
      <w:bookmarkEnd w:id="845"/>
      <w:bookmarkEnd w:id="846"/>
      <w:bookmarkEnd w:id="847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49" w:name="_Toc461808802"/>
      <w:bookmarkStart w:id="850" w:name="_Toc461808931"/>
      <w:bookmarkStart w:id="851" w:name="_Toc464120640"/>
      <w:bookmarkStart w:id="852" w:name="_Toc465774619"/>
      <w:bookmarkStart w:id="853" w:name="_Toc465848848"/>
      <w:bookmarkStart w:id="854" w:name="_Toc468875351"/>
      <w:bookmarkStart w:id="855" w:name="_Toc469488403"/>
      <w:bookmarkStart w:id="856" w:name="_Toc471894925"/>
      <w:bookmarkStart w:id="857" w:name="_Toc498590350"/>
      <w:bookmarkStart w:id="858" w:name="_Toc536716554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59" w:name="_Ref440270602"/>
      <w:bookmarkStart w:id="860" w:name="_Toc536716555"/>
      <w:bookmarkEnd w:id="5"/>
      <w:bookmarkEnd w:id="767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59"/>
      <w:bookmarkEnd w:id="860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61" w:name="_Ref55336310"/>
      <w:bookmarkStart w:id="862" w:name="_Toc57314672"/>
      <w:bookmarkStart w:id="863" w:name="_Toc69728986"/>
      <w:bookmarkStart w:id="864" w:name="_Toc98253919"/>
      <w:bookmarkStart w:id="865" w:name="_Toc165173847"/>
      <w:bookmarkStart w:id="866" w:name="_Toc423423667"/>
      <w:bookmarkStart w:id="867" w:name="_Toc536716556"/>
      <w:r w:rsidRPr="00F647F7">
        <w:t xml:space="preserve">Письмо о подаче оферты </w:t>
      </w:r>
      <w:bookmarkStart w:id="868" w:name="_Ref22846535"/>
      <w:r w:rsidRPr="00F647F7">
        <w:t>(</w:t>
      </w:r>
      <w:bookmarkEnd w:id="868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61"/>
      <w:bookmarkEnd w:id="862"/>
      <w:bookmarkEnd w:id="863"/>
      <w:bookmarkEnd w:id="864"/>
      <w:bookmarkEnd w:id="865"/>
      <w:bookmarkEnd w:id="866"/>
      <w:bookmarkEnd w:id="867"/>
    </w:p>
    <w:p w:rsidR="004F4D80" w:rsidRPr="00C236C0" w:rsidRDefault="004F4D80" w:rsidP="004F4D80">
      <w:pPr>
        <w:pStyle w:val="3"/>
        <w:rPr>
          <w:szCs w:val="24"/>
        </w:rPr>
      </w:pPr>
      <w:bookmarkStart w:id="869" w:name="_Toc98253920"/>
      <w:bookmarkStart w:id="870" w:name="_Toc157248174"/>
      <w:bookmarkStart w:id="871" w:name="_Toc157496543"/>
      <w:bookmarkStart w:id="872" w:name="_Toc158206082"/>
      <w:bookmarkStart w:id="873" w:name="_Toc164057767"/>
      <w:bookmarkStart w:id="874" w:name="_Toc164137117"/>
      <w:bookmarkStart w:id="875" w:name="_Toc164161277"/>
      <w:bookmarkStart w:id="876" w:name="_Toc165173848"/>
      <w:bookmarkStart w:id="877" w:name="_Toc439170673"/>
      <w:bookmarkStart w:id="878" w:name="_Toc439172775"/>
      <w:bookmarkStart w:id="879" w:name="_Toc439173219"/>
      <w:bookmarkStart w:id="880" w:name="_Toc439238213"/>
      <w:bookmarkStart w:id="881" w:name="_Toc440361369"/>
      <w:bookmarkStart w:id="882" w:name="_Toc440376124"/>
      <w:bookmarkStart w:id="883" w:name="_Toc465774622"/>
      <w:bookmarkStart w:id="884" w:name="_Toc465848851"/>
      <w:bookmarkStart w:id="885" w:name="_Toc471894928"/>
      <w:bookmarkStart w:id="886" w:name="_Toc498590353"/>
      <w:bookmarkStart w:id="887" w:name="_Toc536716557"/>
      <w:r w:rsidRPr="00C236C0">
        <w:rPr>
          <w:szCs w:val="24"/>
        </w:rPr>
        <w:t>Форма письма о подаче оферты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88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</w:t>
            </w:r>
            <w:proofErr w:type="gramStart"/>
            <w:r w:rsidRPr="001361CC">
              <w:rPr>
                <w:rStyle w:val="aa"/>
                <w:b w:val="0"/>
              </w:rPr>
              <w:t>название  лота</w:t>
            </w:r>
            <w:proofErr w:type="gramEnd"/>
            <w:r w:rsidRPr="001361CC">
              <w:rPr>
                <w:rStyle w:val="aa"/>
                <w:b w:val="0"/>
              </w:rPr>
              <w:t xml:space="preserve">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proofErr w:type="gramStart"/>
            <w:r w:rsidRPr="001361CC">
              <w:t>кроме того</w:t>
            </w:r>
            <w:proofErr w:type="gramEnd"/>
            <w:r w:rsidRPr="001361CC">
              <w:t xml:space="preserve">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 w:rsidR="00E63FB1" w:rsidRPr="00382A07">
        <w:rPr>
          <w:sz w:val="24"/>
          <w:szCs w:val="24"/>
          <w:shd w:val="clear" w:color="auto" w:fill="FFFF99"/>
        </w:rPr>
        <w:t>ПАО «МРСК Центра</w:t>
      </w:r>
      <w:r w:rsidR="00E63FB1">
        <w:rPr>
          <w:sz w:val="24"/>
          <w:szCs w:val="24"/>
          <w:shd w:val="clear" w:color="auto" w:fill="FFFF99"/>
        </w:rPr>
        <w:t xml:space="preserve"> и Приволжья</w:t>
      </w:r>
      <w:r w:rsidR="00E63FB1" w:rsidRPr="00382A07">
        <w:rPr>
          <w:sz w:val="24"/>
          <w:szCs w:val="24"/>
          <w:shd w:val="clear" w:color="auto" w:fill="FFFF99"/>
        </w:rPr>
        <w:t>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E63FB1" w:rsidP="00E63FB1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</w:t>
            </w:r>
            <w:r>
              <w:rPr>
                <w:rStyle w:val="aa"/>
                <w:b w:val="0"/>
                <w:i w:val="0"/>
              </w:rPr>
              <w:t xml:space="preserve"> и Приволжья</w:t>
            </w:r>
            <w:r w:rsidRPr="00382A07">
              <w:rPr>
                <w:rStyle w:val="aa"/>
                <w:b w:val="0"/>
                <w:i w:val="0"/>
              </w:rPr>
              <w:t>» «……………</w:t>
            </w:r>
            <w:proofErr w:type="gramStart"/>
            <w:r w:rsidRPr="00382A07">
              <w:rPr>
                <w:rStyle w:val="aa"/>
                <w:b w:val="0"/>
                <w:i w:val="0"/>
              </w:rPr>
              <w:t>…….</w:t>
            </w:r>
            <w:proofErr w:type="gramEnd"/>
            <w:r w:rsidRPr="00382A07">
              <w:rPr>
                <w:rStyle w:val="aa"/>
                <w:b w:val="0"/>
                <w:i w:val="0"/>
              </w:rPr>
              <w:t>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E63FB1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</w:t>
            </w:r>
            <w:r>
              <w:rPr>
                <w:rStyle w:val="aa"/>
                <w:b w:val="0"/>
                <w:i w:val="0"/>
              </w:rPr>
              <w:t xml:space="preserve"> и Приволжья</w:t>
            </w:r>
            <w:r w:rsidRPr="00382A07">
              <w:rPr>
                <w:rStyle w:val="aa"/>
                <w:b w:val="0"/>
                <w:i w:val="0"/>
              </w:rPr>
              <w:t>» «……………</w:t>
            </w:r>
            <w:proofErr w:type="gramStart"/>
            <w:r w:rsidRPr="00382A07">
              <w:rPr>
                <w:rStyle w:val="aa"/>
                <w:b w:val="0"/>
                <w:i w:val="0"/>
              </w:rPr>
              <w:t>…….</w:t>
            </w:r>
            <w:proofErr w:type="gramEnd"/>
            <w:r w:rsidRPr="00382A07">
              <w:rPr>
                <w:rStyle w:val="aa"/>
                <w:b w:val="0"/>
                <w:i w:val="0"/>
              </w:rPr>
              <w:t>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</w:t>
      </w:r>
      <w:proofErr w:type="gramStart"/>
      <w:r w:rsidRPr="00AE1D21">
        <w:rPr>
          <w:sz w:val="24"/>
          <w:szCs w:val="24"/>
        </w:rPr>
        <w:t>_»_</w:t>
      </w:r>
      <w:proofErr w:type="gramEnd"/>
      <w:r w:rsidRPr="00AE1D21">
        <w:rPr>
          <w:sz w:val="24"/>
          <w:szCs w:val="24"/>
        </w:rPr>
        <w:t>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7A50C6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7A50C6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7A50C6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</w:t>
      </w:r>
      <w:proofErr w:type="gramStart"/>
      <w:r w:rsidRPr="00AE1D21">
        <w:rPr>
          <w:sz w:val="24"/>
          <w:szCs w:val="24"/>
        </w:rPr>
        <w:t>_(</w:t>
      </w:r>
      <w:proofErr w:type="gramEnd"/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</w:t>
      </w:r>
      <w:proofErr w:type="gramStart"/>
      <w:r w:rsidRPr="00414CAF">
        <w:rPr>
          <w:sz w:val="24"/>
          <w:szCs w:val="24"/>
        </w:rPr>
        <w:t>_(</w:t>
      </w:r>
      <w:proofErr w:type="gramEnd"/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</w:t>
      </w:r>
      <w:proofErr w:type="gramStart"/>
      <w:r w:rsidRPr="00414CAF">
        <w:rPr>
          <w:sz w:val="24"/>
          <w:szCs w:val="24"/>
        </w:rPr>
        <w:t>_(</w:t>
      </w:r>
      <w:proofErr w:type="gramEnd"/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414CAF">
        <w:rPr>
          <w:sz w:val="24"/>
          <w:szCs w:val="24"/>
        </w:rPr>
        <w:lastRenderedPageBreak/>
        <w:t>данных»;</w:t>
      </w:r>
    </w:p>
    <w:p w:rsidR="00975C64" w:rsidRPr="00414CAF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89" w:name="_Toc98253921"/>
      <w:bookmarkStart w:id="890" w:name="_Toc157248175"/>
      <w:bookmarkStart w:id="891" w:name="_Toc157496544"/>
      <w:bookmarkStart w:id="892" w:name="_Toc158206083"/>
      <w:bookmarkStart w:id="893" w:name="_Toc164057768"/>
      <w:bookmarkStart w:id="894" w:name="_Toc164137118"/>
      <w:bookmarkStart w:id="895" w:name="_Toc164161278"/>
      <w:bookmarkStart w:id="896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97" w:name="_Toc439170674"/>
      <w:bookmarkStart w:id="898" w:name="_Toc439172776"/>
      <w:bookmarkStart w:id="899" w:name="_Toc439173220"/>
      <w:bookmarkStart w:id="900" w:name="_Toc439238214"/>
      <w:bookmarkStart w:id="901" w:name="_Toc439252762"/>
      <w:bookmarkStart w:id="902" w:name="_Toc439323736"/>
      <w:bookmarkStart w:id="903" w:name="_Toc440361370"/>
      <w:bookmarkStart w:id="904" w:name="_Toc440376125"/>
      <w:bookmarkStart w:id="905" w:name="_Toc440376252"/>
      <w:bookmarkStart w:id="906" w:name="_Toc440382510"/>
      <w:bookmarkStart w:id="907" w:name="_Toc440447180"/>
      <w:bookmarkStart w:id="908" w:name="_Toc440632341"/>
      <w:bookmarkStart w:id="909" w:name="_Toc440875113"/>
      <w:bookmarkStart w:id="910" w:name="_Toc441131100"/>
      <w:bookmarkStart w:id="911" w:name="_Toc465774623"/>
      <w:bookmarkStart w:id="912" w:name="_Toc465848852"/>
      <w:bookmarkStart w:id="913" w:name="_Toc471894929"/>
      <w:bookmarkStart w:id="914" w:name="_Toc498590354"/>
      <w:bookmarkStart w:id="915" w:name="_Toc536716558"/>
      <w:r w:rsidRPr="00C236C0">
        <w:rPr>
          <w:szCs w:val="24"/>
        </w:rPr>
        <w:lastRenderedPageBreak/>
        <w:t>Инструкции по заполнению</w:t>
      </w:r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</w:t>
      </w:r>
      <w:proofErr w:type="gramStart"/>
      <w:r w:rsidR="004F4D80" w:rsidRPr="00F647F7">
        <w:rPr>
          <w:sz w:val="24"/>
          <w:szCs w:val="24"/>
        </w:rPr>
        <w:t>ХХХ,ХХ</w:t>
      </w:r>
      <w:proofErr w:type="gramEnd"/>
      <w:r w:rsidR="004F4D80" w:rsidRPr="00F647F7">
        <w:rPr>
          <w:sz w:val="24"/>
          <w:szCs w:val="24"/>
        </w:rPr>
        <w:t xml:space="preserve">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579F3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579F3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579F3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16" w:name="_Ref55335821"/>
      <w:bookmarkStart w:id="917" w:name="_Ref55336345"/>
      <w:bookmarkStart w:id="918" w:name="_Toc57314674"/>
      <w:bookmarkStart w:id="919" w:name="_Toc69728988"/>
      <w:bookmarkStart w:id="920" w:name="_Toc98253922"/>
      <w:bookmarkStart w:id="921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22" w:name="_Ref440271964"/>
      <w:bookmarkStart w:id="923" w:name="_Toc440361371"/>
      <w:bookmarkStart w:id="924" w:name="_Toc440376126"/>
      <w:bookmarkStart w:id="925" w:name="_Toc536716559"/>
      <w:r>
        <w:rPr>
          <w:szCs w:val="24"/>
        </w:rPr>
        <w:lastRenderedPageBreak/>
        <w:t>Антикоррупционные обязательства (Форма 1.1).</w:t>
      </w:r>
      <w:bookmarkEnd w:id="922"/>
      <w:bookmarkEnd w:id="923"/>
      <w:bookmarkEnd w:id="924"/>
      <w:bookmarkEnd w:id="925"/>
    </w:p>
    <w:p w:rsidR="00920CB0" w:rsidRPr="009F5821" w:rsidRDefault="00920CB0" w:rsidP="007A50C6">
      <w:pPr>
        <w:pStyle w:val="3"/>
        <w:numPr>
          <w:ilvl w:val="3"/>
          <w:numId w:val="73"/>
        </w:numPr>
        <w:rPr>
          <w:szCs w:val="24"/>
        </w:rPr>
      </w:pPr>
      <w:bookmarkStart w:id="926" w:name="_Toc439238216"/>
      <w:bookmarkStart w:id="927" w:name="_Toc439252764"/>
      <w:bookmarkStart w:id="928" w:name="_Toc439323738"/>
      <w:bookmarkStart w:id="929" w:name="_Toc440361372"/>
      <w:bookmarkStart w:id="930" w:name="_Toc440376127"/>
      <w:bookmarkStart w:id="931" w:name="_Toc440376254"/>
      <w:bookmarkStart w:id="932" w:name="_Toc440382512"/>
      <w:bookmarkStart w:id="933" w:name="_Toc440447182"/>
      <w:bookmarkStart w:id="934" w:name="_Toc440632343"/>
      <w:bookmarkStart w:id="935" w:name="_Toc440875115"/>
      <w:bookmarkStart w:id="936" w:name="_Toc441131102"/>
      <w:bookmarkStart w:id="937" w:name="_Toc465774625"/>
      <w:bookmarkStart w:id="938" w:name="_Toc465848854"/>
      <w:bookmarkStart w:id="939" w:name="_Toc471894931"/>
      <w:bookmarkStart w:id="940" w:name="_Toc498590356"/>
      <w:bookmarkStart w:id="941" w:name="_Toc536716560"/>
      <w:r w:rsidRPr="009F5821">
        <w:rPr>
          <w:szCs w:val="24"/>
        </w:rPr>
        <w:t>Форма Антикоррупционных обязательств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proofErr w:type="gram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</w:t>
      </w:r>
      <w:proofErr w:type="gramEnd"/>
      <w:r w:rsidRPr="00160223">
        <w:rPr>
          <w:color w:val="000000"/>
        </w:rPr>
        <w:t>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7A50C6">
      <w:pPr>
        <w:numPr>
          <w:ilvl w:val="0"/>
          <w:numId w:val="68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proofErr w:type="gram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</w:t>
      </w:r>
      <w:proofErr w:type="gramEnd"/>
      <w:r w:rsidRPr="00160223">
        <w:rPr>
          <w:color w:val="000000"/>
        </w:rPr>
        <w:t>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proofErr w:type="gramStart"/>
      <w:r w:rsidRPr="00160223">
        <w:t>Россети</w:t>
      </w:r>
      <w:proofErr w:type="spellEnd"/>
      <w:r w:rsidRPr="00160223">
        <w:t>»/</w:t>
      </w:r>
      <w:proofErr w:type="gramEnd"/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7A50C6">
      <w:pPr>
        <w:widowControl w:val="0"/>
        <w:numPr>
          <w:ilvl w:val="1"/>
          <w:numId w:val="72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</w:t>
      </w:r>
      <w:proofErr w:type="spellStart"/>
      <w:proofErr w:type="gramStart"/>
      <w:r w:rsidRPr="00160223">
        <w:t>Россети</w:t>
      </w:r>
      <w:proofErr w:type="spellEnd"/>
      <w:r w:rsidRPr="00160223">
        <w:t>»/</w:t>
      </w:r>
      <w:proofErr w:type="gramEnd"/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7A50C6">
      <w:pPr>
        <w:numPr>
          <w:ilvl w:val="0"/>
          <w:numId w:val="68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7A50C6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7A50C6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proofErr w:type="gramStart"/>
      <w:r w:rsidRPr="00160223">
        <w:rPr>
          <w:color w:val="000000"/>
        </w:rPr>
        <w:t>так же</w:t>
      </w:r>
      <w:proofErr w:type="gramEnd"/>
      <w:r w:rsidRPr="00160223">
        <w:rPr>
          <w:color w:val="000000"/>
        </w:rPr>
        <w:t xml:space="preserve"> с иными участниками закупочной процедуры/их бенефициарами;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7A50C6">
      <w:pPr>
        <w:numPr>
          <w:ilvl w:val="1"/>
          <w:numId w:val="70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7A50C6">
      <w:pPr>
        <w:numPr>
          <w:ilvl w:val="1"/>
          <w:numId w:val="70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7A50C6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7A50C6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7A50C6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</w:t>
      </w:r>
      <w:r w:rsidR="00E63FB1" w:rsidRPr="00E63FB1">
        <w:rPr>
          <w:b/>
          <w:i/>
          <w:iCs/>
          <w:sz w:val="24"/>
          <w:szCs w:val="24"/>
        </w:rPr>
        <w:t xml:space="preserve"> </w:t>
      </w:r>
      <w:r w:rsidR="00E63FB1" w:rsidRPr="00E12127">
        <w:rPr>
          <w:b/>
          <w:i/>
          <w:iCs/>
          <w:sz w:val="24"/>
          <w:szCs w:val="24"/>
        </w:rPr>
        <w:t>и ПАО «МРСК Центра и Приволжья»</w:t>
      </w:r>
      <w:r w:rsidRPr="00AE1D21">
        <w:rPr>
          <w:b/>
          <w:i/>
          <w:iCs/>
          <w:sz w:val="24"/>
          <w:szCs w:val="24"/>
        </w:rPr>
        <w:t xml:space="preserve"> в рамках системы предупреждения и профилактики коррупции:</w:t>
      </w:r>
    </w:p>
    <w:p w:rsidR="007C47E3" w:rsidRDefault="00E63FB1" w:rsidP="007C47E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В ПАО «МРСК Центра и ПАО «МРСК Центра и Приволжья» </w:t>
      </w:r>
      <w:r w:rsidR="007C47E3" w:rsidRPr="00AE1D21">
        <w:rPr>
          <w:i/>
          <w:sz w:val="24"/>
          <w:szCs w:val="24"/>
        </w:rPr>
        <w:t xml:space="preserve">действует система </w:t>
      </w:r>
      <w:r w:rsidR="007C47E3" w:rsidRPr="00AE1D21">
        <w:rPr>
          <w:i/>
          <w:iCs/>
          <w:sz w:val="24"/>
          <w:szCs w:val="24"/>
        </w:rPr>
        <w:t>предупреждения и профилактики коррупции.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E12127">
        <w:rPr>
          <w:i/>
          <w:sz w:val="24"/>
          <w:szCs w:val="24"/>
        </w:rPr>
        <w:t>ПАО «МРСК Центра и ПАО «МРСК Центра и Приволжья»</w:t>
      </w:r>
      <w:r w:rsidR="007C47E3" w:rsidRPr="00AE1D21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2" w:history="1">
        <w:r w:rsidR="007C47E3"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="00340013">
        <w:rPr>
          <w:i/>
          <w:sz w:val="24"/>
          <w:szCs w:val="24"/>
        </w:rPr>
        <w:t xml:space="preserve"> на корпоративном веб-сайтах</w:t>
      </w:r>
      <w:r w:rsidR="007C47E3"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</w:t>
      </w:r>
      <w:r>
        <w:rPr>
          <w:i/>
          <w:sz w:val="24"/>
          <w:szCs w:val="24"/>
          <w:shd w:val="clear" w:color="auto" w:fill="FFFFFF"/>
        </w:rPr>
        <w:t>: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E12127">
        <w:rPr>
          <w:i/>
          <w:sz w:val="24"/>
          <w:szCs w:val="24"/>
        </w:rPr>
        <w:t> </w:t>
      </w:r>
      <w:hyperlink r:id="rId43" w:tgtFrame="_blank" w:history="1">
        <w:r w:rsidRPr="00E12127">
          <w:rPr>
            <w:i/>
            <w:sz w:val="24"/>
            <w:szCs w:val="24"/>
          </w:rPr>
          <w:t>doverie@mrsk-1.ru</w:t>
        </w:r>
      </w:hyperlink>
      <w:r w:rsidRPr="00E12127">
        <w:rPr>
          <w:i/>
          <w:sz w:val="24"/>
          <w:szCs w:val="24"/>
        </w:rPr>
        <w:t>,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hyperlink r:id="rId44" w:history="1">
        <w:r w:rsidRPr="00E12127">
          <w:rPr>
            <w:i/>
            <w:sz w:val="24"/>
            <w:szCs w:val="24"/>
          </w:rPr>
          <w:t>info@mrsk-cp.ru</w:t>
        </w:r>
      </w:hyperlink>
      <w:r w:rsidRPr="00E12127">
        <w:rPr>
          <w:i/>
          <w:sz w:val="24"/>
          <w:szCs w:val="24"/>
        </w:rPr>
        <w:t>,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E63FB1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 -</w:t>
      </w:r>
      <w:r w:rsidRPr="00E12127">
        <w:rPr>
          <w:i/>
          <w:sz w:val="24"/>
          <w:szCs w:val="24"/>
          <w:shd w:val="clear" w:color="auto" w:fill="FFFFFF"/>
        </w:rPr>
        <w:t xml:space="preserve"> 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r w:rsidRPr="00E12127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E63FB1" w:rsidRPr="007C47E3" w:rsidRDefault="00E63FB1" w:rsidP="007C47E3">
      <w:pPr>
        <w:spacing w:line="240" w:lineRule="auto"/>
        <w:rPr>
          <w:sz w:val="24"/>
          <w:szCs w:val="24"/>
        </w:rPr>
      </w:pP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5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42" w:name="_Toc423423668"/>
      <w:bookmarkStart w:id="943" w:name="_Ref440271072"/>
      <w:bookmarkStart w:id="944" w:name="_Ref440273986"/>
      <w:bookmarkStart w:id="945" w:name="_Ref440274337"/>
      <w:bookmarkStart w:id="946" w:name="_Ref440274913"/>
      <w:bookmarkStart w:id="947" w:name="_Ref440284918"/>
      <w:bookmarkStart w:id="948" w:name="_Toc536716561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916"/>
      <w:bookmarkEnd w:id="917"/>
      <w:bookmarkEnd w:id="918"/>
      <w:bookmarkEnd w:id="919"/>
      <w:bookmarkEnd w:id="920"/>
      <w:bookmarkEnd w:id="921"/>
      <w:bookmarkEnd w:id="942"/>
      <w:bookmarkEnd w:id="943"/>
      <w:bookmarkEnd w:id="944"/>
      <w:bookmarkEnd w:id="945"/>
      <w:bookmarkEnd w:id="946"/>
      <w:bookmarkEnd w:id="947"/>
      <w:bookmarkEnd w:id="948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49" w:name="_Toc98253923"/>
      <w:bookmarkStart w:id="950" w:name="_Toc157248177"/>
      <w:bookmarkStart w:id="951" w:name="_Toc157496546"/>
      <w:bookmarkStart w:id="952" w:name="_Toc158206085"/>
      <w:bookmarkStart w:id="953" w:name="_Toc164057770"/>
      <w:bookmarkStart w:id="954" w:name="_Toc164137120"/>
      <w:bookmarkStart w:id="955" w:name="_Toc164161280"/>
      <w:bookmarkStart w:id="956" w:name="_Toc165173851"/>
      <w:bookmarkStart w:id="957" w:name="_Ref264038986"/>
      <w:bookmarkStart w:id="958" w:name="_Ref264359294"/>
      <w:bookmarkStart w:id="959" w:name="_Toc439170676"/>
      <w:bookmarkStart w:id="960" w:name="_Toc439172778"/>
      <w:bookmarkStart w:id="961" w:name="_Toc439173222"/>
      <w:bookmarkStart w:id="962" w:name="_Toc439238218"/>
      <w:bookmarkStart w:id="963" w:name="_Toc439252766"/>
      <w:bookmarkStart w:id="964" w:name="_Toc439323740"/>
      <w:bookmarkStart w:id="965" w:name="_Toc440361374"/>
      <w:bookmarkStart w:id="966" w:name="_Toc440376129"/>
      <w:bookmarkStart w:id="967" w:name="_Toc440376256"/>
      <w:bookmarkStart w:id="968" w:name="_Toc440382514"/>
      <w:bookmarkStart w:id="969" w:name="_Toc440447184"/>
      <w:bookmarkStart w:id="970" w:name="_Toc440632345"/>
      <w:bookmarkStart w:id="971" w:name="_Toc440875117"/>
      <w:bookmarkStart w:id="972" w:name="_Toc441131104"/>
      <w:bookmarkStart w:id="973" w:name="_Toc465774627"/>
      <w:bookmarkStart w:id="974" w:name="_Toc465848856"/>
      <w:bookmarkStart w:id="975" w:name="_Toc468875359"/>
      <w:bookmarkStart w:id="976" w:name="_Toc469488411"/>
      <w:bookmarkStart w:id="977" w:name="_Toc471894933"/>
      <w:bookmarkStart w:id="978" w:name="_Toc498590358"/>
      <w:bookmarkStart w:id="979" w:name="_Toc536716562"/>
      <w:r w:rsidRPr="00C236C0">
        <w:rPr>
          <w:szCs w:val="24"/>
        </w:rPr>
        <w:t xml:space="preserve">Форма </w:t>
      </w:r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r w:rsidR="00492C8B">
        <w:rPr>
          <w:szCs w:val="24"/>
        </w:rPr>
        <w:t>Сводной таблицы стоимости</w:t>
      </w:r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72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340013" w:rsidP="007A50C6">
            <w:pPr>
              <w:pStyle w:val="aff1"/>
              <w:numPr>
                <w:ilvl w:val="0"/>
                <w:numId w:val="84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340013">
              <w:rPr>
                <w:bCs w:val="0"/>
              </w:rPr>
              <w:t>Филиал ПАО «МРСК Центра и Приволжья» «</w:t>
            </w:r>
            <w:r w:rsidRPr="00340013">
              <w:rPr>
                <w:bCs w:val="0"/>
                <w:i/>
              </w:rPr>
              <w:t xml:space="preserve">____ </w:t>
            </w:r>
            <w:proofErr w:type="spellStart"/>
            <w:r w:rsidRPr="00340013">
              <w:rPr>
                <w:bCs w:val="0"/>
              </w:rPr>
              <w:t>энерго</w:t>
            </w:r>
            <w:proofErr w:type="spellEnd"/>
            <w:r w:rsidRPr="00340013">
              <w:rPr>
                <w:bCs w:val="0"/>
              </w:rPr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7A50C6">
            <w:pPr>
              <w:pStyle w:val="aff1"/>
              <w:numPr>
                <w:ilvl w:val="0"/>
                <w:numId w:val="82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7A50C6">
            <w:pPr>
              <w:pStyle w:val="aff1"/>
              <w:numPr>
                <w:ilvl w:val="0"/>
                <w:numId w:val="82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7A50C6">
            <w:pPr>
              <w:pStyle w:val="aff1"/>
              <w:numPr>
                <w:ilvl w:val="0"/>
                <w:numId w:val="82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340013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 xml:space="preserve">ИТОГО </w:t>
            </w:r>
            <w:r w:rsidR="00340013" w:rsidRPr="00340013">
              <w:rPr>
                <w:szCs w:val="24"/>
              </w:rPr>
              <w:t xml:space="preserve">по филиалу </w:t>
            </w:r>
            <w:r w:rsidR="00340013" w:rsidRPr="00340013">
              <w:rPr>
                <w:bCs w:val="0"/>
                <w:szCs w:val="24"/>
              </w:rPr>
              <w:t>ПАО «МРСК Центра и Приволжья»</w:t>
            </w:r>
            <w:r w:rsidR="00340013" w:rsidRPr="00340013">
              <w:rPr>
                <w:szCs w:val="24"/>
              </w:rPr>
              <w:t xml:space="preserve"> «</w:t>
            </w:r>
            <w:r w:rsidR="00340013" w:rsidRPr="00340013">
              <w:rPr>
                <w:rStyle w:val="aa"/>
                <w:szCs w:val="24"/>
              </w:rPr>
              <w:t xml:space="preserve">____ </w:t>
            </w:r>
            <w:proofErr w:type="spellStart"/>
            <w:r w:rsidR="00340013" w:rsidRPr="00340013">
              <w:rPr>
                <w:szCs w:val="24"/>
              </w:rPr>
              <w:t>энерго</w:t>
            </w:r>
            <w:proofErr w:type="spellEnd"/>
            <w:r w:rsidR="00340013" w:rsidRPr="00340013">
              <w:rPr>
                <w:szCs w:val="24"/>
              </w:rPr>
              <w:t xml:space="preserve">» </w:t>
            </w:r>
            <w:r w:rsidR="00340013" w:rsidRPr="00340013">
              <w:rPr>
                <w:bCs w:val="0"/>
                <w:szCs w:val="24"/>
              </w:rPr>
              <w:t>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340013" w:rsidP="007A50C6">
            <w:pPr>
              <w:pStyle w:val="aff0"/>
              <w:numPr>
                <w:ilvl w:val="0"/>
                <w:numId w:val="84"/>
              </w:numPr>
              <w:spacing w:before="0" w:after="0"/>
              <w:rPr>
                <w:color w:val="000000"/>
                <w:szCs w:val="24"/>
              </w:rPr>
            </w:pPr>
            <w:r w:rsidRPr="00340013">
              <w:rPr>
                <w:sz w:val="24"/>
                <w:szCs w:val="24"/>
              </w:rPr>
              <w:t xml:space="preserve">Филиал ПАО «МРСК Центра и Приволжья» </w:t>
            </w:r>
            <w:r w:rsidRPr="00340013">
              <w:rPr>
                <w:i/>
                <w:sz w:val="24"/>
                <w:szCs w:val="24"/>
              </w:rPr>
              <w:t xml:space="preserve">____ </w:t>
            </w:r>
            <w:proofErr w:type="spellStart"/>
            <w:r w:rsidRPr="00340013">
              <w:rPr>
                <w:sz w:val="24"/>
                <w:szCs w:val="24"/>
              </w:rPr>
              <w:t>энерго</w:t>
            </w:r>
            <w:proofErr w:type="spellEnd"/>
            <w:r w:rsidRPr="00340013">
              <w:rPr>
                <w:sz w:val="24"/>
                <w:szCs w:val="24"/>
              </w:rPr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7A50C6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7A50C6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7A50C6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340013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 xml:space="preserve">ИТОГО </w:t>
            </w:r>
            <w:r w:rsidR="00340013" w:rsidRPr="00340013">
              <w:rPr>
                <w:szCs w:val="24"/>
              </w:rPr>
              <w:t xml:space="preserve">по филиалу </w:t>
            </w:r>
            <w:r w:rsidR="00340013" w:rsidRPr="00340013">
              <w:rPr>
                <w:bCs w:val="0"/>
                <w:szCs w:val="24"/>
              </w:rPr>
              <w:t>ПАО «МРСК Центра и Приволжья»</w:t>
            </w:r>
            <w:r w:rsidR="00340013" w:rsidRPr="00340013">
              <w:rPr>
                <w:szCs w:val="24"/>
              </w:rPr>
              <w:t xml:space="preserve"> «</w:t>
            </w:r>
            <w:r w:rsidR="00340013" w:rsidRPr="00340013">
              <w:rPr>
                <w:rStyle w:val="aa"/>
                <w:szCs w:val="24"/>
              </w:rPr>
              <w:t xml:space="preserve">____ </w:t>
            </w:r>
            <w:proofErr w:type="spellStart"/>
            <w:r w:rsidR="00340013" w:rsidRPr="00340013">
              <w:rPr>
                <w:szCs w:val="24"/>
              </w:rPr>
              <w:t>энерго</w:t>
            </w:r>
            <w:proofErr w:type="spellEnd"/>
            <w:r w:rsidR="00340013" w:rsidRPr="00340013">
              <w:rPr>
                <w:szCs w:val="24"/>
              </w:rPr>
              <w:t xml:space="preserve">» </w:t>
            </w:r>
            <w:r w:rsidR="00340013" w:rsidRPr="00340013">
              <w:rPr>
                <w:bCs w:val="0"/>
                <w:szCs w:val="24"/>
              </w:rPr>
              <w:t>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80" w:name="_Toc176765534"/>
      <w:bookmarkStart w:id="981" w:name="_Toc198979983"/>
      <w:bookmarkStart w:id="982" w:name="_Toc217466315"/>
      <w:bookmarkStart w:id="983" w:name="_Toc217702856"/>
      <w:bookmarkStart w:id="984" w:name="_Toc233601974"/>
      <w:bookmarkStart w:id="985" w:name="_Toc263343460"/>
      <w:r w:rsidRPr="00F647F7">
        <w:rPr>
          <w:b w:val="0"/>
          <w:szCs w:val="24"/>
        </w:rPr>
        <w:br w:type="page"/>
      </w:r>
      <w:bookmarkStart w:id="986" w:name="_Toc439170677"/>
      <w:bookmarkStart w:id="987" w:name="_Toc439172779"/>
      <w:bookmarkStart w:id="988" w:name="_Toc439173223"/>
      <w:bookmarkStart w:id="989" w:name="_Toc439238219"/>
      <w:bookmarkStart w:id="990" w:name="_Toc439252767"/>
      <w:bookmarkStart w:id="991" w:name="_Toc439323741"/>
      <w:bookmarkStart w:id="992" w:name="_Toc440361375"/>
      <w:bookmarkStart w:id="993" w:name="_Toc440376130"/>
      <w:bookmarkStart w:id="994" w:name="_Toc440376257"/>
      <w:bookmarkStart w:id="995" w:name="_Toc440382515"/>
      <w:bookmarkStart w:id="996" w:name="_Toc440447185"/>
      <w:bookmarkStart w:id="997" w:name="_Toc440632346"/>
      <w:bookmarkStart w:id="998" w:name="_Toc440875118"/>
      <w:bookmarkStart w:id="999" w:name="_Toc441131105"/>
      <w:bookmarkStart w:id="1000" w:name="_Toc465774628"/>
      <w:bookmarkStart w:id="1001" w:name="_Toc465848857"/>
      <w:bookmarkStart w:id="1002" w:name="_Toc468875360"/>
      <w:bookmarkStart w:id="1003" w:name="_Toc469488412"/>
      <w:bookmarkStart w:id="1004" w:name="_Toc471894934"/>
      <w:bookmarkStart w:id="1005" w:name="_Toc498590359"/>
      <w:bookmarkStart w:id="1006" w:name="_Toc536716563"/>
      <w:r w:rsidRPr="00C236C0">
        <w:rPr>
          <w:szCs w:val="24"/>
        </w:rPr>
        <w:lastRenderedPageBreak/>
        <w:t>Инструкции по заполнению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579F3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</w:t>
      </w:r>
      <w:proofErr w:type="gramStart"/>
      <w:r w:rsidRPr="00C6085D">
        <w:rPr>
          <w:sz w:val="24"/>
          <w:szCs w:val="24"/>
        </w:rPr>
        <w:t>формате  XXX</w:t>
      </w:r>
      <w:proofErr w:type="gramEnd"/>
      <w:r w:rsidRPr="00C6085D">
        <w:rPr>
          <w:sz w:val="24"/>
          <w:szCs w:val="24"/>
        </w:rPr>
        <w:t xml:space="preserve">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87C6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00" w:beforeAutospacing="1" w:line="240" w:lineRule="auto"/>
        <w:ind w:left="864"/>
        <w:rPr>
          <w:sz w:val="24"/>
          <w:szCs w:val="24"/>
        </w:rPr>
      </w:pP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07" w:name="_Ref86826666"/>
      <w:bookmarkStart w:id="1008" w:name="_Toc90385112"/>
      <w:bookmarkStart w:id="1009" w:name="_Toc98253925"/>
      <w:bookmarkStart w:id="1010" w:name="_Toc165173853"/>
      <w:bookmarkStart w:id="1011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012" w:name="_Ref440537086"/>
      <w:bookmarkStart w:id="1013" w:name="_Toc536716564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1007"/>
      <w:bookmarkEnd w:id="1008"/>
      <w:bookmarkEnd w:id="1009"/>
      <w:bookmarkEnd w:id="1010"/>
      <w:bookmarkEnd w:id="1011"/>
      <w:bookmarkEnd w:id="1012"/>
      <w:bookmarkEnd w:id="1013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1014" w:name="_Toc90385113"/>
      <w:bookmarkStart w:id="1015" w:name="_Toc98253926"/>
      <w:bookmarkStart w:id="1016" w:name="_Toc157248180"/>
      <w:bookmarkStart w:id="1017" w:name="_Toc157496549"/>
      <w:bookmarkStart w:id="1018" w:name="_Toc158206088"/>
      <w:bookmarkStart w:id="1019" w:name="_Toc164057773"/>
      <w:bookmarkStart w:id="1020" w:name="_Toc164137123"/>
      <w:bookmarkStart w:id="1021" w:name="_Toc164161283"/>
      <w:bookmarkStart w:id="1022" w:name="_Toc165173854"/>
      <w:bookmarkStart w:id="1023" w:name="_Ref193690005"/>
      <w:bookmarkStart w:id="1024" w:name="_Toc439170679"/>
      <w:bookmarkStart w:id="1025" w:name="_Toc439172781"/>
      <w:bookmarkStart w:id="1026" w:name="_Toc439173225"/>
      <w:bookmarkStart w:id="1027" w:name="_Toc439238221"/>
      <w:bookmarkStart w:id="1028" w:name="_Toc439252769"/>
      <w:bookmarkStart w:id="1029" w:name="_Toc439323743"/>
      <w:bookmarkStart w:id="1030" w:name="_Toc440361377"/>
      <w:bookmarkStart w:id="1031" w:name="_Toc440376132"/>
      <w:bookmarkStart w:id="1032" w:name="_Toc440376259"/>
      <w:bookmarkStart w:id="1033" w:name="_Toc440382517"/>
      <w:bookmarkStart w:id="1034" w:name="_Toc440447187"/>
      <w:bookmarkStart w:id="1035" w:name="_Toc440632348"/>
      <w:bookmarkStart w:id="1036" w:name="_Toc440875120"/>
      <w:bookmarkStart w:id="1037" w:name="_Toc441131107"/>
      <w:bookmarkStart w:id="1038" w:name="_Toc465774630"/>
      <w:bookmarkStart w:id="1039" w:name="_Toc465848859"/>
      <w:bookmarkStart w:id="1040" w:name="_Toc468875362"/>
      <w:bookmarkStart w:id="1041" w:name="_Toc469488414"/>
      <w:bookmarkStart w:id="1042" w:name="_Toc471894936"/>
      <w:bookmarkStart w:id="1043" w:name="_Toc498590361"/>
      <w:bookmarkStart w:id="1044" w:name="_Toc536716565"/>
      <w:r w:rsidRPr="00C236C0">
        <w:rPr>
          <w:szCs w:val="24"/>
        </w:rPr>
        <w:t xml:space="preserve">Форма 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r w:rsidRPr="00C236C0">
        <w:rPr>
          <w:szCs w:val="24"/>
        </w:rPr>
        <w:t>технического предложения</w:t>
      </w:r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</w:t>
      </w:r>
      <w:proofErr w:type="gramStart"/>
      <w:r w:rsidRPr="00F647F7">
        <w:rPr>
          <w:color w:val="000000"/>
          <w:sz w:val="24"/>
          <w:szCs w:val="24"/>
        </w:rPr>
        <w:t>_»_</w:t>
      </w:r>
      <w:proofErr w:type="gramEnd"/>
      <w:r w:rsidRPr="00F647F7">
        <w:rPr>
          <w:color w:val="000000"/>
          <w:sz w:val="24"/>
          <w:szCs w:val="24"/>
        </w:rPr>
        <w:t>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45" w:name="_Ref55335818"/>
      <w:bookmarkStart w:id="1046" w:name="_Ref55336334"/>
      <w:bookmarkStart w:id="1047" w:name="_Toc57314673"/>
      <w:bookmarkStart w:id="1048" w:name="_Toc69728987"/>
      <w:bookmarkStart w:id="1049" w:name="_Toc98253928"/>
      <w:bookmarkStart w:id="1050" w:name="_Toc165173856"/>
      <w:bookmarkStart w:id="1051" w:name="_Ref194749150"/>
      <w:bookmarkStart w:id="1052" w:name="_Ref194750368"/>
      <w:bookmarkStart w:id="1053" w:name="_Ref89649494"/>
      <w:bookmarkStart w:id="1054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5579F3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34001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82A07">
              <w:t>Филиал ПАО «МРСК Центра</w:t>
            </w:r>
            <w:r w:rsidRPr="008D6766">
              <w:t xml:space="preserve"> и Приволжья</w:t>
            </w:r>
            <w:r w:rsidRPr="00382A07">
              <w:t>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34001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82A07">
              <w:t>Филиал ПАО «МРСК Центра</w:t>
            </w:r>
            <w:r w:rsidRPr="008D6766">
              <w:t xml:space="preserve"> и Приволжья</w:t>
            </w:r>
            <w:r w:rsidRPr="00382A07">
              <w:t>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5579F3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</w:t>
      </w:r>
      <w:proofErr w:type="gramStart"/>
      <w:r w:rsidRPr="00843BBD">
        <w:t>_</w:t>
      </w:r>
      <w:r w:rsidRPr="00843BBD">
        <w:rPr>
          <w:vertAlign w:val="superscript"/>
        </w:rPr>
        <w:t>(</w:t>
      </w:r>
      <w:proofErr w:type="gramEnd"/>
      <w:r w:rsidRPr="00843BBD">
        <w:rPr>
          <w:vertAlign w:val="superscript"/>
        </w:rPr>
        <w:t>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</w:t>
      </w:r>
      <w:proofErr w:type="gramStart"/>
      <w:r w:rsidRPr="00843BBD">
        <w:t>_</w:t>
      </w:r>
      <w:r w:rsidRPr="00843BBD">
        <w:rPr>
          <w:vertAlign w:val="superscript"/>
        </w:rPr>
        <w:t>(</w:t>
      </w:r>
      <w:proofErr w:type="gramEnd"/>
      <w:r w:rsidRPr="00843BBD">
        <w:rPr>
          <w:vertAlign w:val="superscript"/>
        </w:rPr>
        <w:t>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55" w:name="_Toc176765537"/>
      <w:bookmarkStart w:id="1056" w:name="_Toc198979986"/>
      <w:bookmarkStart w:id="1057" w:name="_Toc217466321"/>
      <w:bookmarkStart w:id="1058" w:name="_Toc217702859"/>
      <w:bookmarkStart w:id="1059" w:name="_Toc233601977"/>
      <w:bookmarkStart w:id="1060" w:name="_Toc263343463"/>
      <w:bookmarkStart w:id="1061" w:name="_Toc439170680"/>
      <w:bookmarkStart w:id="1062" w:name="_Toc439172782"/>
      <w:bookmarkStart w:id="1063" w:name="_Toc439173226"/>
      <w:bookmarkStart w:id="1064" w:name="_Toc439238222"/>
      <w:bookmarkStart w:id="1065" w:name="_Toc439252770"/>
      <w:bookmarkStart w:id="1066" w:name="_Toc439323744"/>
      <w:bookmarkStart w:id="1067" w:name="_Toc440361378"/>
      <w:bookmarkStart w:id="1068" w:name="_Toc440376133"/>
      <w:bookmarkStart w:id="1069" w:name="_Toc440376260"/>
      <w:bookmarkStart w:id="1070" w:name="_Toc440382518"/>
      <w:bookmarkStart w:id="1071" w:name="_Toc440447188"/>
      <w:bookmarkStart w:id="1072" w:name="_Toc440632349"/>
      <w:bookmarkStart w:id="1073" w:name="_Toc440875121"/>
      <w:bookmarkStart w:id="1074" w:name="_Toc441131108"/>
      <w:bookmarkStart w:id="1075" w:name="_Toc465774631"/>
      <w:bookmarkStart w:id="1076" w:name="_Toc465848860"/>
      <w:bookmarkStart w:id="1077" w:name="_Toc468875363"/>
      <w:bookmarkStart w:id="1078" w:name="_Toc469488415"/>
      <w:bookmarkStart w:id="1079" w:name="_Toc471894937"/>
      <w:bookmarkStart w:id="1080" w:name="_Toc498590362"/>
      <w:bookmarkStart w:id="1081" w:name="_Toc536716566"/>
      <w:r w:rsidRPr="00C236C0">
        <w:rPr>
          <w:szCs w:val="24"/>
        </w:rPr>
        <w:lastRenderedPageBreak/>
        <w:t>Инструкции по заполнению</w:t>
      </w:r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579F3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82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83" w:name="_Toc423423670"/>
      <w:bookmarkStart w:id="1084" w:name="_Ref440271036"/>
      <w:bookmarkStart w:id="1085" w:name="_Ref440274366"/>
      <w:bookmarkStart w:id="1086" w:name="_Ref440274902"/>
      <w:bookmarkStart w:id="1087" w:name="_Ref440284947"/>
      <w:bookmarkStart w:id="1088" w:name="_Ref440361140"/>
      <w:bookmarkStart w:id="1089" w:name="_Toc536716567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0" w:name="_Toc98253929"/>
      <w:bookmarkStart w:id="1091" w:name="_Toc157248183"/>
      <w:bookmarkStart w:id="1092" w:name="_Toc157496552"/>
      <w:bookmarkStart w:id="1093" w:name="_Toc158206091"/>
      <w:bookmarkStart w:id="1094" w:name="_Toc164057776"/>
      <w:bookmarkStart w:id="1095" w:name="_Toc164137126"/>
      <w:bookmarkStart w:id="1096" w:name="_Toc164161286"/>
      <w:bookmarkStart w:id="1097" w:name="_Toc165173857"/>
      <w:bookmarkStart w:id="1098" w:name="_Toc439170682"/>
      <w:bookmarkStart w:id="1099" w:name="_Toc439172784"/>
      <w:bookmarkStart w:id="1100" w:name="_Toc439173228"/>
      <w:bookmarkStart w:id="1101" w:name="_Toc439238224"/>
      <w:bookmarkStart w:id="1102" w:name="_Toc439252772"/>
      <w:bookmarkStart w:id="1103" w:name="_Toc439323746"/>
      <w:bookmarkStart w:id="1104" w:name="_Toc440361380"/>
      <w:bookmarkStart w:id="1105" w:name="_Toc440376135"/>
      <w:bookmarkStart w:id="1106" w:name="_Toc440376262"/>
      <w:bookmarkStart w:id="1107" w:name="_Toc440382520"/>
      <w:bookmarkStart w:id="1108" w:name="_Toc440447190"/>
      <w:bookmarkStart w:id="1109" w:name="_Toc440632351"/>
      <w:bookmarkStart w:id="1110" w:name="_Toc440875123"/>
      <w:bookmarkStart w:id="1111" w:name="_Toc441131110"/>
      <w:bookmarkStart w:id="1112" w:name="_Toc465774633"/>
      <w:bookmarkStart w:id="1113" w:name="_Toc465848862"/>
      <w:bookmarkStart w:id="1114" w:name="_Toc468875365"/>
      <w:bookmarkStart w:id="1115" w:name="_Toc469488417"/>
      <w:bookmarkStart w:id="1116" w:name="_Toc471894939"/>
      <w:bookmarkStart w:id="1117" w:name="_Toc498590364"/>
      <w:bookmarkStart w:id="1118" w:name="_Toc536716568"/>
      <w:r w:rsidRPr="009F5821">
        <w:rPr>
          <w:szCs w:val="24"/>
        </w:rPr>
        <w:t xml:space="preserve">Форма </w:t>
      </w:r>
      <w:bookmarkEnd w:id="1090"/>
      <w:r w:rsidRPr="009F5821">
        <w:rPr>
          <w:szCs w:val="24"/>
        </w:rPr>
        <w:t xml:space="preserve">графика </w:t>
      </w:r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r w:rsidR="009469A6" w:rsidRPr="009F5821">
        <w:rPr>
          <w:szCs w:val="24"/>
        </w:rPr>
        <w:t>оказания услуг</w:t>
      </w:r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7A50C6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7A50C6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7A50C6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19" w:name="_Toc171070556"/>
      <w:bookmarkStart w:id="1120" w:name="_Toc98253927"/>
      <w:bookmarkStart w:id="1121" w:name="_Toc176605808"/>
      <w:bookmarkStart w:id="1122" w:name="_Toc176611017"/>
      <w:bookmarkStart w:id="1123" w:name="_Toc176611073"/>
      <w:bookmarkStart w:id="1124" w:name="_Toc176668676"/>
      <w:bookmarkStart w:id="1125" w:name="_Toc176684336"/>
      <w:bookmarkStart w:id="1126" w:name="_Toc176746279"/>
      <w:bookmarkStart w:id="1127" w:name="_Toc176747346"/>
      <w:bookmarkStart w:id="1128" w:name="_Toc198979988"/>
      <w:bookmarkStart w:id="1129" w:name="_Toc217466324"/>
      <w:bookmarkStart w:id="1130" w:name="_Toc217702862"/>
      <w:bookmarkStart w:id="1131" w:name="_Toc233601980"/>
      <w:bookmarkStart w:id="1132" w:name="_Toc263343466"/>
      <w:r w:rsidRPr="00F647F7">
        <w:rPr>
          <w:b w:val="0"/>
          <w:szCs w:val="24"/>
        </w:rPr>
        <w:br w:type="page"/>
      </w:r>
      <w:bookmarkStart w:id="1133" w:name="_Toc439170683"/>
      <w:bookmarkStart w:id="1134" w:name="_Toc439172785"/>
      <w:bookmarkStart w:id="1135" w:name="_Toc439173229"/>
      <w:bookmarkStart w:id="1136" w:name="_Toc439238225"/>
      <w:bookmarkStart w:id="1137" w:name="_Toc439252773"/>
      <w:bookmarkStart w:id="1138" w:name="_Toc439323747"/>
      <w:bookmarkStart w:id="1139" w:name="_Toc440361381"/>
      <w:bookmarkStart w:id="1140" w:name="_Toc440376136"/>
      <w:bookmarkStart w:id="1141" w:name="_Toc440376263"/>
      <w:bookmarkStart w:id="1142" w:name="_Toc440382521"/>
      <w:bookmarkStart w:id="1143" w:name="_Toc440447191"/>
      <w:bookmarkStart w:id="1144" w:name="_Toc440632352"/>
      <w:bookmarkStart w:id="1145" w:name="_Toc440875124"/>
      <w:bookmarkStart w:id="1146" w:name="_Toc441131111"/>
      <w:bookmarkStart w:id="1147" w:name="_Toc465774634"/>
      <w:bookmarkStart w:id="1148" w:name="_Toc465848863"/>
      <w:bookmarkStart w:id="1149" w:name="_Toc468875366"/>
      <w:bookmarkStart w:id="1150" w:name="_Toc469488418"/>
      <w:bookmarkStart w:id="1151" w:name="_Toc471894940"/>
      <w:bookmarkStart w:id="1152" w:name="_Toc498590365"/>
      <w:bookmarkStart w:id="1153" w:name="_Toc536716569"/>
      <w:r w:rsidRPr="009F5821">
        <w:rPr>
          <w:szCs w:val="24"/>
        </w:rPr>
        <w:lastRenderedPageBreak/>
        <w:t>Инструкции по заполнению</w:t>
      </w:r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579F3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579F3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</w:t>
      </w:r>
      <w:proofErr w:type="gramStart"/>
      <w:r w:rsidRPr="00F647F7">
        <w:rPr>
          <w:sz w:val="24"/>
          <w:szCs w:val="24"/>
        </w:rPr>
        <w:t>например</w:t>
      </w:r>
      <w:proofErr w:type="gramEnd"/>
      <w:r w:rsidRPr="00F647F7">
        <w:rPr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7A50C6">
            <w:pPr>
              <w:pStyle w:val="aff1"/>
              <w:numPr>
                <w:ilvl w:val="0"/>
                <w:numId w:val="78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7A50C6">
            <w:pPr>
              <w:pStyle w:val="aff1"/>
              <w:numPr>
                <w:ilvl w:val="0"/>
                <w:numId w:val="78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7A50C6">
            <w:pPr>
              <w:pStyle w:val="aff1"/>
              <w:numPr>
                <w:ilvl w:val="0"/>
                <w:numId w:val="78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4" w:name="_Hlt22846931"/>
      <w:bookmarkStart w:id="1155" w:name="_Ref440361439"/>
      <w:bookmarkStart w:id="1156" w:name="_Ref440361914"/>
      <w:bookmarkStart w:id="1157" w:name="_Ref440361959"/>
      <w:bookmarkStart w:id="1158" w:name="_Toc536716570"/>
      <w:bookmarkStart w:id="1159" w:name="_Ref93264992"/>
      <w:bookmarkStart w:id="1160" w:name="_Ref93265116"/>
      <w:bookmarkStart w:id="1161" w:name="_Toc98253933"/>
      <w:bookmarkStart w:id="1162" w:name="_Toc165173859"/>
      <w:bookmarkStart w:id="1163" w:name="_Toc423423671"/>
      <w:bookmarkEnd w:id="1154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55"/>
      <w:bookmarkEnd w:id="1156"/>
      <w:bookmarkEnd w:id="1157"/>
      <w:bookmarkEnd w:id="1158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164" w:name="_Toc440361383"/>
      <w:bookmarkStart w:id="1165" w:name="_Toc440376138"/>
      <w:bookmarkStart w:id="1166" w:name="_Toc440376265"/>
      <w:bookmarkStart w:id="1167" w:name="_Toc440382523"/>
      <w:bookmarkStart w:id="1168" w:name="_Toc440447193"/>
      <w:bookmarkStart w:id="1169" w:name="_Toc440632354"/>
      <w:bookmarkStart w:id="1170" w:name="_Toc440875126"/>
      <w:bookmarkStart w:id="1171" w:name="_Toc441131113"/>
      <w:bookmarkStart w:id="1172" w:name="_Toc465774636"/>
      <w:bookmarkStart w:id="1173" w:name="_Toc465848865"/>
      <w:bookmarkStart w:id="1174" w:name="_Toc468875368"/>
      <w:bookmarkStart w:id="1175" w:name="_Toc469488420"/>
      <w:bookmarkStart w:id="1176" w:name="_Toc471894942"/>
      <w:bookmarkStart w:id="1177" w:name="_Toc498590367"/>
      <w:bookmarkStart w:id="1178" w:name="_Toc536716571"/>
      <w:r w:rsidRPr="009F5821">
        <w:rPr>
          <w:szCs w:val="24"/>
        </w:rPr>
        <w:t>Форма графика оплаты оказания услуг</w:t>
      </w:r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7A50C6">
            <w:pPr>
              <w:pStyle w:val="aff1"/>
              <w:numPr>
                <w:ilvl w:val="0"/>
                <w:numId w:val="79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7A50C6">
            <w:pPr>
              <w:pStyle w:val="aff1"/>
              <w:numPr>
                <w:ilvl w:val="0"/>
                <w:numId w:val="79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7A50C6">
            <w:pPr>
              <w:pStyle w:val="aff1"/>
              <w:numPr>
                <w:ilvl w:val="0"/>
                <w:numId w:val="79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79" w:name="_Toc440361384"/>
      <w:bookmarkStart w:id="1180" w:name="_Toc440376139"/>
      <w:bookmarkStart w:id="1181" w:name="_Toc440376266"/>
      <w:bookmarkStart w:id="1182" w:name="_Toc440382524"/>
      <w:bookmarkStart w:id="1183" w:name="_Toc440447194"/>
      <w:bookmarkStart w:id="1184" w:name="_Toc440632355"/>
      <w:bookmarkStart w:id="1185" w:name="_Toc440875127"/>
      <w:bookmarkStart w:id="1186" w:name="_Toc441131114"/>
      <w:bookmarkStart w:id="1187" w:name="_Toc465774637"/>
      <w:bookmarkStart w:id="1188" w:name="_Toc465848866"/>
      <w:bookmarkStart w:id="1189" w:name="_Toc468875369"/>
      <w:bookmarkStart w:id="1190" w:name="_Toc469488421"/>
      <w:bookmarkStart w:id="1191" w:name="_Toc471894943"/>
      <w:bookmarkStart w:id="1192" w:name="_Toc498590368"/>
      <w:bookmarkStart w:id="1193" w:name="_Toc536716572"/>
      <w:r w:rsidRPr="009F5821">
        <w:rPr>
          <w:szCs w:val="24"/>
        </w:rPr>
        <w:lastRenderedPageBreak/>
        <w:t>Инструкции по заполнению</w:t>
      </w:r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579F3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579F3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94" w:name="_Ref440361531"/>
      <w:bookmarkStart w:id="1195" w:name="_Ref440361610"/>
      <w:bookmarkStart w:id="1196" w:name="_Toc536716573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53"/>
      <w:bookmarkEnd w:id="1054"/>
      <w:bookmarkEnd w:id="1159"/>
      <w:bookmarkEnd w:id="1160"/>
      <w:bookmarkEnd w:id="1161"/>
      <w:bookmarkEnd w:id="1162"/>
      <w:bookmarkEnd w:id="1163"/>
      <w:bookmarkEnd w:id="1194"/>
      <w:bookmarkEnd w:id="1195"/>
      <w:bookmarkEnd w:id="119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97" w:name="_Toc439170685"/>
      <w:bookmarkStart w:id="1198" w:name="_Toc439172787"/>
      <w:bookmarkStart w:id="1199" w:name="_Toc439173231"/>
      <w:bookmarkStart w:id="1200" w:name="_Toc439238227"/>
      <w:bookmarkStart w:id="1201" w:name="_Toc439252775"/>
      <w:bookmarkStart w:id="1202" w:name="_Toc439323749"/>
      <w:bookmarkStart w:id="1203" w:name="_Toc440361386"/>
      <w:bookmarkStart w:id="1204" w:name="_Toc440376141"/>
      <w:bookmarkStart w:id="1205" w:name="_Toc440376268"/>
      <w:bookmarkStart w:id="1206" w:name="_Toc440382526"/>
      <w:bookmarkStart w:id="1207" w:name="_Toc440447196"/>
      <w:bookmarkStart w:id="1208" w:name="_Toc440632357"/>
      <w:bookmarkStart w:id="1209" w:name="_Toc440875129"/>
      <w:bookmarkStart w:id="1210" w:name="_Toc441131116"/>
      <w:bookmarkStart w:id="1211" w:name="_Toc465774639"/>
      <w:bookmarkStart w:id="1212" w:name="_Toc465848868"/>
      <w:bookmarkStart w:id="1213" w:name="_Toc468875371"/>
      <w:bookmarkStart w:id="1214" w:name="_Toc469488423"/>
      <w:bookmarkStart w:id="1215" w:name="_Toc471894945"/>
      <w:bookmarkStart w:id="1216" w:name="_Toc498590370"/>
      <w:bookmarkStart w:id="1217" w:name="_Toc536716574"/>
      <w:bookmarkStart w:id="1218" w:name="_Toc157248186"/>
      <w:bookmarkStart w:id="1219" w:name="_Toc157496555"/>
      <w:bookmarkStart w:id="1220" w:name="_Toc158206094"/>
      <w:bookmarkStart w:id="1221" w:name="_Toc164057779"/>
      <w:bookmarkStart w:id="1222" w:name="_Toc164137129"/>
      <w:bookmarkStart w:id="1223" w:name="_Toc164161289"/>
      <w:bookmarkStart w:id="1224" w:name="_Toc165173860"/>
      <w:r w:rsidRPr="009F5821">
        <w:rPr>
          <w:szCs w:val="24"/>
        </w:rPr>
        <w:t>Форма Протокола разногласий к проекту Договора</w:t>
      </w:r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r w:rsidRPr="009F5821">
        <w:rPr>
          <w:szCs w:val="24"/>
        </w:rPr>
        <w:t xml:space="preserve"> </w:t>
      </w:r>
      <w:bookmarkEnd w:id="1218"/>
      <w:bookmarkEnd w:id="1219"/>
      <w:bookmarkEnd w:id="1220"/>
      <w:bookmarkEnd w:id="1221"/>
      <w:bookmarkEnd w:id="1222"/>
      <w:bookmarkEnd w:id="1223"/>
      <w:bookmarkEnd w:id="122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</w:t>
      </w:r>
      <w:proofErr w:type="gramStart"/>
      <w:r w:rsidRPr="00F647F7">
        <w:rPr>
          <w:color w:val="000000"/>
          <w:sz w:val="24"/>
          <w:szCs w:val="24"/>
        </w:rPr>
        <w:t>_»_</w:t>
      </w:r>
      <w:proofErr w:type="gramEnd"/>
      <w:r w:rsidRPr="00F647F7">
        <w:rPr>
          <w:color w:val="000000"/>
          <w:sz w:val="24"/>
          <w:szCs w:val="24"/>
        </w:rPr>
        <w:t>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5579F3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A50C6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A50C6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A50C6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5579F3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A50C6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A50C6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A50C6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225" w:name="_Toc439170686"/>
      <w:bookmarkStart w:id="1226" w:name="_Toc439172788"/>
      <w:bookmarkStart w:id="1227" w:name="_Toc439173232"/>
      <w:bookmarkStart w:id="1228" w:name="_Toc439238228"/>
      <w:bookmarkStart w:id="1229" w:name="_Toc439252776"/>
      <w:bookmarkStart w:id="1230" w:name="_Toc439323750"/>
      <w:bookmarkStart w:id="1231" w:name="_Toc440361387"/>
      <w:bookmarkStart w:id="1232" w:name="_Toc440376142"/>
      <w:bookmarkStart w:id="1233" w:name="_Toc440376269"/>
      <w:bookmarkStart w:id="1234" w:name="_Toc440382527"/>
      <w:bookmarkStart w:id="1235" w:name="_Toc440447197"/>
      <w:bookmarkStart w:id="1236" w:name="_Toc440632358"/>
      <w:bookmarkStart w:id="1237" w:name="_Toc440875130"/>
      <w:bookmarkStart w:id="1238" w:name="_Toc441131117"/>
      <w:bookmarkStart w:id="1239" w:name="_Toc465774640"/>
      <w:bookmarkStart w:id="1240" w:name="_Toc465848869"/>
      <w:bookmarkStart w:id="1241" w:name="_Toc468875372"/>
      <w:bookmarkStart w:id="1242" w:name="_Toc469488424"/>
      <w:bookmarkStart w:id="1243" w:name="_Toc471894946"/>
      <w:bookmarkStart w:id="1244" w:name="_Toc498590371"/>
      <w:bookmarkStart w:id="1245" w:name="_Toc536716575"/>
      <w:r w:rsidRPr="009F5821">
        <w:rPr>
          <w:szCs w:val="24"/>
        </w:rPr>
        <w:t>Инструкции по заполнению</w:t>
      </w:r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579F3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579F3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</w:t>
      </w:r>
      <w:proofErr w:type="gramStart"/>
      <w:r w:rsidRPr="00F647F7">
        <w:rPr>
          <w:sz w:val="24"/>
          <w:szCs w:val="24"/>
        </w:rPr>
        <w:t xml:space="preserve">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579F3">
        <w:rPr>
          <w:sz w:val="24"/>
          <w:szCs w:val="24"/>
        </w:rPr>
        <w:t xml:space="preserve"> 1.2.5</w:t>
      </w:r>
      <w:proofErr w:type="gramEnd"/>
      <w:r w:rsidR="005579F3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46" w:name="_Ref55335823"/>
      <w:bookmarkStart w:id="1247" w:name="_Ref55336359"/>
      <w:bookmarkStart w:id="1248" w:name="_Toc57314675"/>
      <w:bookmarkStart w:id="1249" w:name="_Toc69728989"/>
      <w:bookmarkStart w:id="1250" w:name="_Toc98253939"/>
      <w:bookmarkStart w:id="1251" w:name="_Toc165173865"/>
      <w:bookmarkStart w:id="1252" w:name="_Toc423423672"/>
      <w:bookmarkStart w:id="1253" w:name="_Toc536716576"/>
      <w:bookmarkEnd w:id="888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</w:p>
    <w:p w:rsidR="004F4D80" w:rsidRPr="009F5821" w:rsidRDefault="004F4D80" w:rsidP="004F4D80">
      <w:pPr>
        <w:pStyle w:val="3"/>
        <w:rPr>
          <w:szCs w:val="24"/>
        </w:rPr>
      </w:pPr>
      <w:bookmarkStart w:id="1254" w:name="_Toc98253940"/>
      <w:bookmarkStart w:id="1255" w:name="_Toc157248192"/>
      <w:bookmarkStart w:id="1256" w:name="_Toc157496561"/>
      <w:bookmarkStart w:id="1257" w:name="_Toc158206100"/>
      <w:bookmarkStart w:id="1258" w:name="_Toc164057785"/>
      <w:bookmarkStart w:id="1259" w:name="_Toc164137135"/>
      <w:bookmarkStart w:id="1260" w:name="_Toc164161295"/>
      <w:bookmarkStart w:id="1261" w:name="_Toc165173866"/>
      <w:bookmarkStart w:id="1262" w:name="_Toc439170688"/>
      <w:bookmarkStart w:id="1263" w:name="_Toc439172790"/>
      <w:bookmarkStart w:id="1264" w:name="_Toc439173234"/>
      <w:bookmarkStart w:id="1265" w:name="_Toc439238230"/>
      <w:bookmarkStart w:id="1266" w:name="_Toc439252778"/>
      <w:bookmarkStart w:id="1267" w:name="_Ref440272119"/>
      <w:bookmarkStart w:id="1268" w:name="_Toc440361389"/>
      <w:bookmarkStart w:id="1269" w:name="_Ref444170274"/>
      <w:bookmarkStart w:id="1270" w:name="_Toc465774642"/>
      <w:bookmarkStart w:id="1271" w:name="_Toc465848871"/>
      <w:bookmarkStart w:id="1272" w:name="_Toc471894948"/>
      <w:bookmarkStart w:id="1273" w:name="_Toc498590373"/>
      <w:bookmarkStart w:id="1274" w:name="_Toc536716577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7A50C6">
      <w:pPr>
        <w:numPr>
          <w:ilvl w:val="0"/>
          <w:numId w:val="66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A4425C">
              <w:rPr>
                <w:szCs w:val="24"/>
              </w:rPr>
              <w:t>Россети</w:t>
            </w:r>
            <w:proofErr w:type="spellEnd"/>
            <w:r w:rsidRPr="00A4425C">
              <w:rPr>
                <w:szCs w:val="24"/>
              </w:rPr>
              <w:t>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7A50C6">
      <w:pPr>
        <w:numPr>
          <w:ilvl w:val="0"/>
          <w:numId w:val="66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A50C6">
            <w:pPr>
              <w:numPr>
                <w:ilvl w:val="0"/>
                <w:numId w:val="66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A50C6">
            <w:pPr>
              <w:pStyle w:val="affffff0"/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</w:t>
            </w:r>
            <w:proofErr w:type="gramStart"/>
            <w:r w:rsidRPr="005A2CAE">
              <w:rPr>
                <w:szCs w:val="24"/>
              </w:rPr>
              <w:t>%  (</w:t>
            </w:r>
            <w:proofErr w:type="gramEnd"/>
            <w:r w:rsidRPr="005A2CAE">
              <w:rPr>
                <w:szCs w:val="24"/>
              </w:rPr>
              <w:t>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75" w:name="_Toc439170689"/>
            <w:bookmarkStart w:id="1276" w:name="_Toc439172791"/>
            <w:bookmarkStart w:id="1277" w:name="_Toc439173235"/>
            <w:bookmarkStart w:id="1278" w:name="_Toc439238231"/>
            <w:bookmarkStart w:id="1279" w:name="_Toc439252779"/>
            <w:bookmarkStart w:id="1280" w:name="_Ref440272147"/>
            <w:bookmarkStart w:id="1281" w:name="_Toc440361390"/>
            <w:bookmarkStart w:id="1282" w:name="_Ref444170284"/>
            <w:bookmarkStart w:id="1283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84" w:name="_Ref491179060"/>
      <w:bookmarkStart w:id="1285" w:name="_Toc536716578"/>
      <w:r w:rsidRPr="009F5821">
        <w:rPr>
          <w:szCs w:val="24"/>
        </w:rPr>
        <w:lastRenderedPageBreak/>
        <w:t xml:space="preserve">Форма </w:t>
      </w:r>
      <w:bookmarkEnd w:id="1275"/>
      <w:bookmarkEnd w:id="1276"/>
      <w:bookmarkEnd w:id="1277"/>
      <w:bookmarkEnd w:id="1278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</w:t>
      </w:r>
      <w:proofErr w:type="gramStart"/>
      <w:r w:rsidRPr="009F5821">
        <w:rPr>
          <w:sz w:val="24"/>
          <w:szCs w:val="24"/>
        </w:rPr>
        <w:t>_»_</w:t>
      </w:r>
      <w:proofErr w:type="gramEnd"/>
      <w:r w:rsidRPr="009F5821">
        <w:rPr>
          <w:sz w:val="24"/>
          <w:szCs w:val="24"/>
        </w:rPr>
        <w:t>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86" w:name="_Toc439170690"/>
      <w:bookmarkStart w:id="1287" w:name="_Toc439172792"/>
      <w:bookmarkStart w:id="1288" w:name="_Toc439173236"/>
      <w:bookmarkStart w:id="1289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ИНН/</w:t>
      </w:r>
      <w:proofErr w:type="gramStart"/>
      <w:r>
        <w:rPr>
          <w:sz w:val="24"/>
          <w:szCs w:val="24"/>
        </w:rPr>
        <w:t xml:space="preserve">КПП: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3. </w:t>
      </w:r>
      <w:proofErr w:type="gramStart"/>
      <w:r>
        <w:rPr>
          <w:sz w:val="24"/>
          <w:szCs w:val="24"/>
        </w:rPr>
        <w:t xml:space="preserve">ОГРН: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указывается количество </w:t>
            </w:r>
            <w:proofErr w:type="gramStart"/>
            <w:r w:rsidRPr="00154BCB">
              <w:t>человек</w:t>
            </w:r>
            <w:r w:rsidRPr="00154BCB">
              <w:br/>
              <w:t>(</w:t>
            </w:r>
            <w:proofErr w:type="gramEnd"/>
            <w:r w:rsidRPr="00154BCB">
              <w:t>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указывается в млн. </w:t>
            </w:r>
            <w:proofErr w:type="gramStart"/>
            <w:r w:rsidRPr="00154BCB">
              <w:t>рублей</w:t>
            </w:r>
            <w:r w:rsidRPr="00154BCB">
              <w:br/>
              <w:t>(</w:t>
            </w:r>
            <w:proofErr w:type="gramEnd"/>
            <w:r w:rsidRPr="00154BCB">
              <w:t>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</w:t>
            </w:r>
            <w:proofErr w:type="gramStart"/>
            <w:r w:rsidRPr="00154BCB">
              <w:t>)</w:t>
            </w:r>
            <w:r w:rsidRPr="00154BCB">
              <w:br/>
              <w:t>(</w:t>
            </w:r>
            <w:proofErr w:type="gramEnd"/>
            <w:r w:rsidRPr="00154BCB">
              <w:t xml:space="preserve">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8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9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</w:t>
            </w:r>
            <w:proofErr w:type="gramStart"/>
            <w:r w:rsidRPr="00154BCB">
              <w:t>)</w:t>
            </w:r>
            <w:r w:rsidRPr="00154BCB">
              <w:br/>
              <w:t>(</w:t>
            </w:r>
            <w:proofErr w:type="gramEnd"/>
            <w:r w:rsidRPr="00154BCB">
              <w:t xml:space="preserve">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0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1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86"/>
    <w:bookmarkEnd w:id="1287"/>
    <w:bookmarkEnd w:id="1288"/>
    <w:bookmarkEnd w:id="1289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90" w:name="_Toc125426243"/>
      <w:bookmarkStart w:id="1291" w:name="_Toc396984070"/>
      <w:bookmarkStart w:id="1292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93" w:name="_Toc439170691"/>
      <w:bookmarkStart w:id="1294" w:name="_Toc439172793"/>
      <w:bookmarkStart w:id="1295" w:name="_Toc439173237"/>
      <w:bookmarkStart w:id="1296" w:name="_Toc439238233"/>
      <w:bookmarkStart w:id="1297" w:name="_Toc439252780"/>
      <w:bookmarkStart w:id="1298" w:name="_Toc439323754"/>
      <w:bookmarkStart w:id="1299" w:name="_Toc440361391"/>
      <w:bookmarkStart w:id="1300" w:name="_Toc440376146"/>
      <w:bookmarkStart w:id="1301" w:name="_Toc440376273"/>
      <w:bookmarkStart w:id="1302" w:name="_Toc440382531"/>
      <w:bookmarkStart w:id="1303" w:name="_Toc440447201"/>
      <w:bookmarkStart w:id="1304" w:name="_Toc440632362"/>
      <w:bookmarkStart w:id="1305" w:name="_Toc440875134"/>
      <w:bookmarkStart w:id="1306" w:name="_Toc441131121"/>
      <w:bookmarkStart w:id="1307" w:name="_Toc465774644"/>
      <w:bookmarkStart w:id="1308" w:name="_Toc465848873"/>
      <w:bookmarkStart w:id="1309" w:name="_Toc471894950"/>
      <w:bookmarkStart w:id="1310" w:name="_Toc498590375"/>
      <w:bookmarkStart w:id="1311" w:name="_Toc536716579"/>
      <w:r w:rsidRPr="00AE1D21">
        <w:rPr>
          <w:szCs w:val="24"/>
        </w:rPr>
        <w:lastRenderedPageBreak/>
        <w:t>Инструкции по заполнению</w:t>
      </w:r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5.1</w:t>
      </w:r>
      <w:r w:rsidR="00805D87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2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3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4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1. 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9375A2">
        <w:rPr>
          <w:sz w:val="24"/>
          <w:szCs w:val="24"/>
        </w:rPr>
        <w:t>Вольфсбергской</w:t>
      </w:r>
      <w:proofErr w:type="spellEnd"/>
      <w:r w:rsidRPr="009375A2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9375A2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3. 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5. 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9375A2">
        <w:rPr>
          <w:sz w:val="24"/>
          <w:szCs w:val="24"/>
        </w:rPr>
        <w:lastRenderedPageBreak/>
        <w:t xml:space="preserve">внуки), полнородный и </w:t>
      </w:r>
      <w:proofErr w:type="spellStart"/>
      <w:r w:rsidRPr="009375A2">
        <w:rPr>
          <w:sz w:val="24"/>
          <w:szCs w:val="24"/>
        </w:rPr>
        <w:t>неполнородный</w:t>
      </w:r>
      <w:proofErr w:type="spellEnd"/>
      <w:r w:rsidRPr="009375A2">
        <w:rPr>
          <w:sz w:val="24"/>
          <w:szCs w:val="24"/>
        </w:rPr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</w:t>
      </w:r>
      <w:proofErr w:type="gramStart"/>
      <w:r w:rsidRPr="009375A2">
        <w:rPr>
          <w:sz w:val="24"/>
          <w:szCs w:val="24"/>
        </w:rPr>
        <w:t>законодательством их стран-членов</w:t>
      </w:r>
      <w:proofErr w:type="gramEnd"/>
      <w:r w:rsidRPr="009375A2">
        <w:rPr>
          <w:sz w:val="24"/>
          <w:szCs w:val="24"/>
        </w:rPr>
        <w:t xml:space="preserve">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312" w:name="_Ref55336378"/>
      <w:bookmarkStart w:id="1313" w:name="_Toc57314676"/>
      <w:bookmarkStart w:id="1314" w:name="_Toc69728990"/>
      <w:bookmarkStart w:id="1315" w:name="_Toc98253942"/>
      <w:bookmarkStart w:id="1316" w:name="_Toc165173868"/>
      <w:bookmarkStart w:id="1317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579F3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</w:t>
      </w:r>
      <w:proofErr w:type="spellStart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18" w:name="_Ref449016627"/>
      <w:bookmarkStart w:id="1319" w:name="_Toc536716580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</w:p>
    <w:p w:rsidR="004F4D80" w:rsidRPr="00D904EF" w:rsidRDefault="004F4D80" w:rsidP="004F4D80">
      <w:pPr>
        <w:pStyle w:val="3"/>
        <w:rPr>
          <w:szCs w:val="24"/>
        </w:rPr>
      </w:pPr>
      <w:bookmarkStart w:id="1320" w:name="_Toc98253943"/>
      <w:bookmarkStart w:id="1321" w:name="_Toc157248195"/>
      <w:bookmarkStart w:id="1322" w:name="_Toc157496564"/>
      <w:bookmarkStart w:id="1323" w:name="_Toc158206103"/>
      <w:bookmarkStart w:id="1324" w:name="_Toc164057788"/>
      <w:bookmarkStart w:id="1325" w:name="_Toc164137138"/>
      <w:bookmarkStart w:id="1326" w:name="_Toc164161298"/>
      <w:bookmarkStart w:id="1327" w:name="_Toc165173869"/>
      <w:bookmarkStart w:id="1328" w:name="_Toc439170693"/>
      <w:bookmarkStart w:id="1329" w:name="_Toc439172795"/>
      <w:bookmarkStart w:id="1330" w:name="_Toc439173239"/>
      <w:bookmarkStart w:id="1331" w:name="_Toc439238235"/>
      <w:bookmarkStart w:id="1332" w:name="_Toc439252782"/>
      <w:bookmarkStart w:id="1333" w:name="_Toc439323756"/>
      <w:bookmarkStart w:id="1334" w:name="_Toc440361393"/>
      <w:bookmarkStart w:id="1335" w:name="_Toc440376275"/>
      <w:bookmarkStart w:id="1336" w:name="_Toc440382533"/>
      <w:bookmarkStart w:id="1337" w:name="_Toc440447203"/>
      <w:bookmarkStart w:id="1338" w:name="_Toc440632364"/>
      <w:bookmarkStart w:id="1339" w:name="_Toc440875136"/>
      <w:bookmarkStart w:id="1340" w:name="_Toc441131123"/>
      <w:bookmarkStart w:id="1341" w:name="_Toc465774646"/>
      <w:bookmarkStart w:id="1342" w:name="_Toc465848875"/>
      <w:bookmarkStart w:id="1343" w:name="_Toc468875378"/>
      <w:bookmarkStart w:id="1344" w:name="_Toc469488430"/>
      <w:bookmarkStart w:id="1345" w:name="_Toc471894952"/>
      <w:bookmarkStart w:id="1346" w:name="_Toc498590377"/>
      <w:bookmarkStart w:id="1347" w:name="_Toc536716581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Описание </w:t>
            </w:r>
            <w:proofErr w:type="gramStart"/>
            <w:r w:rsidRPr="00F647F7">
              <w:t>договора</w:t>
            </w:r>
            <w:r w:rsidRPr="00F647F7">
              <w:br/>
              <w:t>(</w:t>
            </w:r>
            <w:proofErr w:type="gramEnd"/>
            <w:r w:rsidRPr="00F647F7">
              <w:t xml:space="preserve">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474D4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 xml:space="preserve">указать год, </w:t>
            </w:r>
            <w:proofErr w:type="gramStart"/>
            <w:r w:rsidRPr="00F647F7">
              <w:rPr>
                <w:rStyle w:val="aa"/>
                <w:sz w:val="22"/>
              </w:rPr>
              <w:t>например</w:t>
            </w:r>
            <w:proofErr w:type="gramEnd"/>
            <w:r w:rsidRPr="00F647F7">
              <w:rPr>
                <w:rStyle w:val="aa"/>
                <w:sz w:val="22"/>
              </w:rPr>
              <w:t xml:space="preserve"> «20</w:t>
            </w:r>
            <w:r>
              <w:rPr>
                <w:rStyle w:val="aa"/>
                <w:sz w:val="22"/>
              </w:rPr>
              <w:t>1</w:t>
            </w:r>
            <w:r w:rsidR="00D474D4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474D4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 xml:space="preserve">указать год, </w:t>
            </w:r>
            <w:proofErr w:type="gramStart"/>
            <w:r w:rsidRPr="00F647F7">
              <w:rPr>
                <w:rStyle w:val="aa"/>
                <w:sz w:val="22"/>
              </w:rPr>
              <w:t>например</w:t>
            </w:r>
            <w:proofErr w:type="gramEnd"/>
            <w:r w:rsidRPr="00F647F7">
              <w:rPr>
                <w:rStyle w:val="aa"/>
                <w:sz w:val="22"/>
              </w:rPr>
              <w:t xml:space="preserve"> «20</w:t>
            </w:r>
            <w:r>
              <w:rPr>
                <w:rStyle w:val="aa"/>
                <w:sz w:val="22"/>
              </w:rPr>
              <w:t>1</w:t>
            </w:r>
            <w:r w:rsidR="00D474D4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17613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 xml:space="preserve">указать, в зависимости от обстоятельств, </w:t>
            </w:r>
            <w:proofErr w:type="gramStart"/>
            <w:r w:rsidRPr="00F647F7">
              <w:rPr>
                <w:rStyle w:val="aa"/>
                <w:sz w:val="22"/>
              </w:rPr>
              <w:t>например</w:t>
            </w:r>
            <w:proofErr w:type="gramEnd"/>
            <w:r w:rsidRPr="00F647F7">
              <w:rPr>
                <w:rStyle w:val="aa"/>
                <w:sz w:val="22"/>
              </w:rPr>
              <w:t xml:space="preserve"> «I квартал 20</w:t>
            </w:r>
            <w:r>
              <w:rPr>
                <w:rStyle w:val="aa"/>
                <w:sz w:val="22"/>
              </w:rPr>
              <w:t>1</w:t>
            </w:r>
            <w:r w:rsidR="00D474D4">
              <w:rPr>
                <w:rStyle w:val="aa"/>
                <w:sz w:val="22"/>
              </w:rPr>
              <w:t>8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D474D4">
              <w:rPr>
                <w:rStyle w:val="aa"/>
                <w:sz w:val="22"/>
              </w:rPr>
              <w:t>8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48" w:name="_Toc98253944"/>
      <w:bookmarkStart w:id="1349" w:name="_Toc157248196"/>
      <w:bookmarkStart w:id="1350" w:name="_Toc157496565"/>
      <w:bookmarkStart w:id="1351" w:name="_Toc158206104"/>
      <w:bookmarkStart w:id="1352" w:name="_Toc164057789"/>
      <w:bookmarkStart w:id="1353" w:name="_Toc164137139"/>
      <w:bookmarkStart w:id="1354" w:name="_Toc164161299"/>
      <w:bookmarkStart w:id="1355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56" w:name="_Toc439170694"/>
      <w:bookmarkStart w:id="1357" w:name="_Toc439172796"/>
      <w:bookmarkStart w:id="1358" w:name="_Toc439173240"/>
      <w:bookmarkStart w:id="1359" w:name="_Toc439238236"/>
      <w:bookmarkStart w:id="1360" w:name="_Toc439252783"/>
      <w:bookmarkStart w:id="1361" w:name="_Toc439323757"/>
      <w:bookmarkStart w:id="1362" w:name="_Toc440361394"/>
      <w:bookmarkStart w:id="1363" w:name="_Toc440376276"/>
      <w:bookmarkStart w:id="1364" w:name="_Toc440382534"/>
      <w:bookmarkStart w:id="1365" w:name="_Toc440447204"/>
      <w:bookmarkStart w:id="1366" w:name="_Toc440632365"/>
      <w:bookmarkStart w:id="1367" w:name="_Toc440875137"/>
      <w:bookmarkStart w:id="1368" w:name="_Toc441131124"/>
      <w:bookmarkStart w:id="1369" w:name="_Toc465774647"/>
      <w:bookmarkStart w:id="1370" w:name="_Toc465848876"/>
      <w:bookmarkStart w:id="1371" w:name="_Toc468875379"/>
      <w:bookmarkStart w:id="1372" w:name="_Toc469488431"/>
      <w:bookmarkStart w:id="1373" w:name="_Toc471894953"/>
      <w:bookmarkStart w:id="1374" w:name="_Toc498590378"/>
      <w:bookmarkStart w:id="1375" w:name="_Toc536716582"/>
      <w:r w:rsidRPr="00D904EF">
        <w:rPr>
          <w:szCs w:val="24"/>
        </w:rPr>
        <w:lastRenderedPageBreak/>
        <w:t>Инструкции по заполнению</w:t>
      </w:r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579F3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579F3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76" w:name="_Ref55336389"/>
      <w:bookmarkStart w:id="1377" w:name="_Toc57314677"/>
      <w:bookmarkStart w:id="1378" w:name="_Toc69728991"/>
      <w:bookmarkStart w:id="1379" w:name="_Toc98253945"/>
      <w:bookmarkStart w:id="1380" w:name="_Toc165173871"/>
      <w:bookmarkStart w:id="1381" w:name="_Toc423423675"/>
      <w:bookmarkStart w:id="1382" w:name="_Toc536716583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76"/>
      <w:bookmarkEnd w:id="1377"/>
      <w:bookmarkEnd w:id="1378"/>
      <w:bookmarkEnd w:id="1379"/>
      <w:bookmarkEnd w:id="1380"/>
      <w:bookmarkEnd w:id="1381"/>
      <w:bookmarkEnd w:id="1382"/>
    </w:p>
    <w:p w:rsidR="004F4D80" w:rsidRPr="00D904EF" w:rsidRDefault="004F4D80" w:rsidP="004F4D80">
      <w:pPr>
        <w:pStyle w:val="3"/>
        <w:rPr>
          <w:szCs w:val="24"/>
        </w:rPr>
      </w:pPr>
      <w:bookmarkStart w:id="1383" w:name="_Toc98253946"/>
      <w:bookmarkStart w:id="1384" w:name="_Toc157248198"/>
      <w:bookmarkStart w:id="1385" w:name="_Toc157496567"/>
      <w:bookmarkStart w:id="1386" w:name="_Toc158206106"/>
      <w:bookmarkStart w:id="1387" w:name="_Toc164057791"/>
      <w:bookmarkStart w:id="1388" w:name="_Toc164137141"/>
      <w:bookmarkStart w:id="1389" w:name="_Toc164161301"/>
      <w:bookmarkStart w:id="1390" w:name="_Toc165173872"/>
      <w:bookmarkStart w:id="1391" w:name="_Toc439170696"/>
      <w:bookmarkStart w:id="1392" w:name="_Toc439172798"/>
      <w:bookmarkStart w:id="1393" w:name="_Toc439173242"/>
      <w:bookmarkStart w:id="1394" w:name="_Toc439238238"/>
      <w:bookmarkStart w:id="1395" w:name="_Toc439252785"/>
      <w:bookmarkStart w:id="1396" w:name="_Toc439323759"/>
      <w:bookmarkStart w:id="1397" w:name="_Toc440361396"/>
      <w:bookmarkStart w:id="1398" w:name="_Toc440376278"/>
      <w:bookmarkStart w:id="1399" w:name="_Toc440382536"/>
      <w:bookmarkStart w:id="1400" w:name="_Toc440447206"/>
      <w:bookmarkStart w:id="1401" w:name="_Toc440632367"/>
      <w:bookmarkStart w:id="1402" w:name="_Toc440875139"/>
      <w:bookmarkStart w:id="1403" w:name="_Toc441131126"/>
      <w:bookmarkStart w:id="1404" w:name="_Toc465774649"/>
      <w:bookmarkStart w:id="1405" w:name="_Toc465848878"/>
      <w:bookmarkStart w:id="1406" w:name="_Toc468875381"/>
      <w:bookmarkStart w:id="1407" w:name="_Toc469488433"/>
      <w:bookmarkStart w:id="1408" w:name="_Toc471894955"/>
      <w:bookmarkStart w:id="1409" w:name="_Toc498590380"/>
      <w:bookmarkStart w:id="1410" w:name="_Toc536716584"/>
      <w:r w:rsidRPr="00D904EF">
        <w:rPr>
          <w:szCs w:val="24"/>
        </w:rPr>
        <w:t>Форма Справки о материально-технических ресурсах</w:t>
      </w:r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411" w:name="_Toc98253947"/>
      <w:bookmarkStart w:id="1412" w:name="_Toc157248199"/>
      <w:bookmarkStart w:id="1413" w:name="_Toc157496568"/>
      <w:bookmarkStart w:id="1414" w:name="_Toc158206107"/>
      <w:bookmarkStart w:id="1415" w:name="_Toc164057792"/>
      <w:bookmarkStart w:id="1416" w:name="_Toc164137142"/>
      <w:bookmarkStart w:id="1417" w:name="_Toc164161302"/>
      <w:bookmarkStart w:id="1418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19" w:name="_Toc439170697"/>
      <w:bookmarkStart w:id="1420" w:name="_Toc439172799"/>
      <w:bookmarkStart w:id="1421" w:name="_Toc439173243"/>
      <w:bookmarkStart w:id="1422" w:name="_Toc439238239"/>
      <w:bookmarkStart w:id="1423" w:name="_Toc439252786"/>
      <w:bookmarkStart w:id="1424" w:name="_Toc439323760"/>
      <w:bookmarkStart w:id="1425" w:name="_Toc440361397"/>
      <w:bookmarkStart w:id="1426" w:name="_Toc440376279"/>
      <w:bookmarkStart w:id="1427" w:name="_Toc440382537"/>
      <w:bookmarkStart w:id="1428" w:name="_Toc440447207"/>
      <w:bookmarkStart w:id="1429" w:name="_Toc440632368"/>
      <w:bookmarkStart w:id="1430" w:name="_Toc440875140"/>
      <w:bookmarkStart w:id="1431" w:name="_Toc441131127"/>
      <w:bookmarkStart w:id="1432" w:name="_Toc465774650"/>
      <w:bookmarkStart w:id="1433" w:name="_Toc465848879"/>
      <w:bookmarkStart w:id="1434" w:name="_Toc468875382"/>
      <w:bookmarkStart w:id="1435" w:name="_Toc469488434"/>
      <w:bookmarkStart w:id="1436" w:name="_Toc471894956"/>
      <w:bookmarkStart w:id="1437" w:name="_Toc498590381"/>
      <w:bookmarkStart w:id="1438" w:name="_Toc536716585"/>
      <w:r w:rsidRPr="00D904EF">
        <w:rPr>
          <w:szCs w:val="24"/>
        </w:rPr>
        <w:lastRenderedPageBreak/>
        <w:t>Инструкции по заполнению</w:t>
      </w:r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579F3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39" w:name="_Ref55336398"/>
      <w:bookmarkStart w:id="1440" w:name="_Toc57314678"/>
      <w:bookmarkStart w:id="1441" w:name="_Toc69728992"/>
      <w:bookmarkStart w:id="1442" w:name="_Toc98253948"/>
      <w:bookmarkStart w:id="1443" w:name="_Toc165173874"/>
      <w:bookmarkStart w:id="1444" w:name="_Toc423423676"/>
      <w:bookmarkStart w:id="1445" w:name="_Toc536716586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39"/>
      <w:bookmarkEnd w:id="1440"/>
      <w:bookmarkEnd w:id="1441"/>
      <w:bookmarkEnd w:id="1442"/>
      <w:bookmarkEnd w:id="1443"/>
      <w:bookmarkEnd w:id="1444"/>
      <w:bookmarkEnd w:id="1445"/>
    </w:p>
    <w:p w:rsidR="004F4D80" w:rsidRPr="00D904EF" w:rsidRDefault="004F4D80" w:rsidP="004F4D80">
      <w:pPr>
        <w:pStyle w:val="3"/>
        <w:rPr>
          <w:szCs w:val="24"/>
        </w:rPr>
      </w:pPr>
      <w:bookmarkStart w:id="1446" w:name="_Toc98253949"/>
      <w:bookmarkStart w:id="1447" w:name="_Toc157248201"/>
      <w:bookmarkStart w:id="1448" w:name="_Toc157496570"/>
      <w:bookmarkStart w:id="1449" w:name="_Toc158206109"/>
      <w:bookmarkStart w:id="1450" w:name="_Toc164057794"/>
      <w:bookmarkStart w:id="1451" w:name="_Toc164137144"/>
      <w:bookmarkStart w:id="1452" w:name="_Toc164161304"/>
      <w:bookmarkStart w:id="1453" w:name="_Toc165173875"/>
      <w:bookmarkStart w:id="1454" w:name="_Toc439170699"/>
      <w:bookmarkStart w:id="1455" w:name="_Toc439172801"/>
      <w:bookmarkStart w:id="1456" w:name="_Toc439173245"/>
      <w:bookmarkStart w:id="1457" w:name="_Toc439238241"/>
      <w:bookmarkStart w:id="1458" w:name="_Toc439252788"/>
      <w:bookmarkStart w:id="1459" w:name="_Toc439323762"/>
      <w:bookmarkStart w:id="1460" w:name="_Toc440361399"/>
      <w:bookmarkStart w:id="1461" w:name="_Toc440376281"/>
      <w:bookmarkStart w:id="1462" w:name="_Toc440382539"/>
      <w:bookmarkStart w:id="1463" w:name="_Toc440447209"/>
      <w:bookmarkStart w:id="1464" w:name="_Toc440632370"/>
      <w:bookmarkStart w:id="1465" w:name="_Toc440875142"/>
      <w:bookmarkStart w:id="1466" w:name="_Toc441131129"/>
      <w:bookmarkStart w:id="1467" w:name="_Toc465774652"/>
      <w:bookmarkStart w:id="1468" w:name="_Toc465848881"/>
      <w:bookmarkStart w:id="1469" w:name="_Toc468875384"/>
      <w:bookmarkStart w:id="1470" w:name="_Toc469488436"/>
      <w:bookmarkStart w:id="1471" w:name="_Toc471894958"/>
      <w:bookmarkStart w:id="1472" w:name="_Toc498590383"/>
      <w:bookmarkStart w:id="1473" w:name="_Toc536716587"/>
      <w:r w:rsidRPr="00D904EF">
        <w:rPr>
          <w:szCs w:val="24"/>
        </w:rPr>
        <w:t>Форма Справки о кадровых ресурсах</w:t>
      </w:r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74" w:name="_Toc98253950"/>
      <w:bookmarkStart w:id="1475" w:name="_Toc157248202"/>
      <w:bookmarkStart w:id="1476" w:name="_Toc157496571"/>
      <w:bookmarkStart w:id="1477" w:name="_Toc158206110"/>
      <w:bookmarkStart w:id="1478" w:name="_Toc164057795"/>
      <w:bookmarkStart w:id="1479" w:name="_Toc164137145"/>
      <w:bookmarkStart w:id="1480" w:name="_Toc164161305"/>
      <w:bookmarkStart w:id="1481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82" w:name="_Toc439170700"/>
      <w:bookmarkStart w:id="1483" w:name="_Toc439172802"/>
      <w:bookmarkStart w:id="1484" w:name="_Toc439173246"/>
      <w:bookmarkStart w:id="1485" w:name="_Toc439238242"/>
      <w:bookmarkStart w:id="1486" w:name="_Toc439252789"/>
      <w:bookmarkStart w:id="1487" w:name="_Toc439323763"/>
      <w:bookmarkStart w:id="1488" w:name="_Toc440361400"/>
      <w:bookmarkStart w:id="1489" w:name="_Toc440376282"/>
      <w:bookmarkStart w:id="1490" w:name="_Toc440382540"/>
      <w:bookmarkStart w:id="1491" w:name="_Toc440447210"/>
      <w:bookmarkStart w:id="1492" w:name="_Toc440632371"/>
      <w:bookmarkStart w:id="1493" w:name="_Toc440875143"/>
      <w:bookmarkStart w:id="1494" w:name="_Toc441131130"/>
      <w:bookmarkStart w:id="1495" w:name="_Toc465774653"/>
      <w:bookmarkStart w:id="1496" w:name="_Toc465848882"/>
      <w:bookmarkStart w:id="1497" w:name="_Toc468875385"/>
      <w:bookmarkStart w:id="1498" w:name="_Toc469488437"/>
      <w:bookmarkStart w:id="1499" w:name="_Toc471894959"/>
      <w:bookmarkStart w:id="1500" w:name="_Toc498590384"/>
      <w:bookmarkStart w:id="1501" w:name="_Toc536716588"/>
      <w:r w:rsidRPr="00D904EF">
        <w:rPr>
          <w:szCs w:val="24"/>
        </w:rPr>
        <w:lastRenderedPageBreak/>
        <w:t>Инструкции по заполнению</w:t>
      </w:r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579F3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502" w:name="_Toc165173881"/>
      <w:bookmarkStart w:id="1503" w:name="_Ref194749267"/>
      <w:bookmarkStart w:id="1504" w:name="_Toc423423677"/>
      <w:bookmarkStart w:id="1505" w:name="_Ref440271993"/>
      <w:bookmarkStart w:id="1506" w:name="_Ref440274659"/>
      <w:bookmarkStart w:id="1507" w:name="_Toc536716589"/>
      <w:bookmarkStart w:id="1508" w:name="_Ref90381523"/>
      <w:bookmarkStart w:id="1509" w:name="_Toc90385124"/>
      <w:bookmarkStart w:id="1510" w:name="_Ref96861029"/>
      <w:bookmarkStart w:id="1511" w:name="_Toc97651410"/>
      <w:bookmarkStart w:id="1512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502"/>
      <w:bookmarkEnd w:id="1503"/>
      <w:bookmarkEnd w:id="1504"/>
      <w:bookmarkEnd w:id="1505"/>
      <w:bookmarkEnd w:id="1506"/>
      <w:bookmarkEnd w:id="1507"/>
    </w:p>
    <w:p w:rsidR="004F4D80" w:rsidRPr="00D904EF" w:rsidRDefault="004F4D80" w:rsidP="004F4D80">
      <w:pPr>
        <w:pStyle w:val="3"/>
        <w:rPr>
          <w:szCs w:val="24"/>
        </w:rPr>
      </w:pPr>
      <w:bookmarkStart w:id="1513" w:name="_Toc97651411"/>
      <w:bookmarkStart w:id="1514" w:name="_Toc98253956"/>
      <w:bookmarkStart w:id="1515" w:name="_Toc157248208"/>
      <w:bookmarkStart w:id="1516" w:name="_Toc157496577"/>
      <w:bookmarkStart w:id="1517" w:name="_Toc158206116"/>
      <w:bookmarkStart w:id="1518" w:name="_Toc164057801"/>
      <w:bookmarkStart w:id="1519" w:name="_Toc164137151"/>
      <w:bookmarkStart w:id="1520" w:name="_Toc164161311"/>
      <w:bookmarkStart w:id="1521" w:name="_Toc165173882"/>
      <w:bookmarkStart w:id="1522" w:name="_Toc439170702"/>
      <w:bookmarkStart w:id="1523" w:name="_Toc439172804"/>
      <w:bookmarkStart w:id="1524" w:name="_Toc439173248"/>
      <w:bookmarkStart w:id="1525" w:name="_Toc439238244"/>
      <w:bookmarkStart w:id="1526" w:name="_Toc439252791"/>
      <w:bookmarkStart w:id="1527" w:name="_Toc439323765"/>
      <w:bookmarkStart w:id="1528" w:name="_Toc440361402"/>
      <w:bookmarkStart w:id="1529" w:name="_Toc440376284"/>
      <w:bookmarkStart w:id="1530" w:name="_Toc440382542"/>
      <w:bookmarkStart w:id="1531" w:name="_Toc440447212"/>
      <w:bookmarkStart w:id="1532" w:name="_Toc440632373"/>
      <w:bookmarkStart w:id="1533" w:name="_Toc440875145"/>
      <w:bookmarkStart w:id="1534" w:name="_Toc441131132"/>
      <w:bookmarkStart w:id="1535" w:name="_Toc465774655"/>
      <w:bookmarkStart w:id="1536" w:name="_Toc465848884"/>
      <w:bookmarkStart w:id="1537" w:name="_Toc468875387"/>
      <w:bookmarkStart w:id="1538" w:name="_Toc469488439"/>
      <w:bookmarkStart w:id="1539" w:name="_Toc471894961"/>
      <w:bookmarkStart w:id="1540" w:name="_Toc498590386"/>
      <w:bookmarkStart w:id="1541" w:name="_Toc536716590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 xml:space="preserve">запроса </w:t>
      </w:r>
      <w:proofErr w:type="gramStart"/>
      <w:r w:rsidR="00D904EF" w:rsidRPr="00AE1D21">
        <w:rPr>
          <w:b/>
          <w:i/>
          <w:sz w:val="24"/>
          <w:szCs w:val="24"/>
        </w:rPr>
        <w:t>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</w:t>
      </w:r>
      <w:proofErr w:type="gramEnd"/>
      <w:r w:rsidRPr="00AE1D21">
        <w:rPr>
          <w:sz w:val="24"/>
          <w:szCs w:val="24"/>
        </w:rPr>
        <w:t xml:space="preserve"> именно:</w:t>
      </w:r>
    </w:p>
    <w:p w:rsidR="004F4D80" w:rsidRPr="00AE1D21" w:rsidRDefault="004F4D80" w:rsidP="007A50C6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proofErr w:type="gram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7A50C6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proofErr w:type="gram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7A50C6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42" w:name="_Toc97651412"/>
      <w:bookmarkStart w:id="1543" w:name="_Toc98253957"/>
      <w:bookmarkStart w:id="1544" w:name="_Toc157248209"/>
      <w:bookmarkStart w:id="1545" w:name="_Toc157496578"/>
      <w:bookmarkStart w:id="1546" w:name="_Toc158206117"/>
      <w:bookmarkStart w:id="1547" w:name="_Toc164057802"/>
      <w:bookmarkStart w:id="1548" w:name="_Toc164137152"/>
      <w:bookmarkStart w:id="1549" w:name="_Toc164161312"/>
      <w:bookmarkStart w:id="1550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51" w:name="_Toc439170703"/>
      <w:bookmarkStart w:id="1552" w:name="_Toc439172805"/>
      <w:bookmarkStart w:id="1553" w:name="_Toc439173249"/>
      <w:bookmarkStart w:id="1554" w:name="_Toc439238245"/>
      <w:bookmarkStart w:id="1555" w:name="_Toc439252792"/>
      <w:bookmarkStart w:id="1556" w:name="_Toc439323766"/>
      <w:bookmarkStart w:id="1557" w:name="_Toc440361403"/>
      <w:bookmarkStart w:id="1558" w:name="_Toc440376285"/>
      <w:bookmarkStart w:id="1559" w:name="_Toc440382543"/>
      <w:bookmarkStart w:id="1560" w:name="_Toc440447213"/>
      <w:bookmarkStart w:id="1561" w:name="_Toc440632374"/>
      <w:bookmarkStart w:id="1562" w:name="_Toc440875146"/>
      <w:bookmarkStart w:id="1563" w:name="_Toc441131133"/>
      <w:bookmarkStart w:id="1564" w:name="_Toc465774656"/>
      <w:bookmarkStart w:id="1565" w:name="_Toc465848885"/>
      <w:bookmarkStart w:id="1566" w:name="_Toc468875388"/>
      <w:bookmarkStart w:id="1567" w:name="_Toc469488440"/>
      <w:bookmarkStart w:id="1568" w:name="_Toc471894962"/>
      <w:bookmarkStart w:id="1569" w:name="_Toc498590387"/>
      <w:bookmarkStart w:id="1570" w:name="_Toc536716591"/>
      <w:r w:rsidRPr="00D904EF">
        <w:rPr>
          <w:szCs w:val="24"/>
        </w:rPr>
        <w:lastRenderedPageBreak/>
        <w:t>Инструкции по заполнению</w:t>
      </w:r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5.1</w:t>
      </w:r>
      <w:r w:rsidR="00805D87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508"/>
    <w:bookmarkEnd w:id="1509"/>
    <w:bookmarkEnd w:id="1510"/>
    <w:bookmarkEnd w:id="1511"/>
    <w:bookmarkEnd w:id="1512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71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2" w:name="_Toc423423680"/>
      <w:bookmarkStart w:id="1573" w:name="_Ref440272035"/>
      <w:bookmarkStart w:id="1574" w:name="_Ref440274733"/>
      <w:bookmarkStart w:id="1575" w:name="_Ref444181467"/>
      <w:bookmarkStart w:id="1576" w:name="_Toc536716592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71"/>
      <w:bookmarkEnd w:id="1572"/>
      <w:bookmarkEnd w:id="1573"/>
      <w:bookmarkEnd w:id="1574"/>
      <w:bookmarkEnd w:id="1575"/>
      <w:bookmarkEnd w:id="1576"/>
    </w:p>
    <w:p w:rsidR="004F4D80" w:rsidRPr="004D25B8" w:rsidRDefault="004D25B8" w:rsidP="004D25B8">
      <w:pPr>
        <w:pStyle w:val="3"/>
        <w:rPr>
          <w:szCs w:val="24"/>
        </w:rPr>
      </w:pPr>
      <w:bookmarkStart w:id="1577" w:name="_Toc343690584"/>
      <w:bookmarkStart w:id="1578" w:name="_Toc372294428"/>
      <w:bookmarkStart w:id="1579" w:name="_Toc379288896"/>
      <w:bookmarkStart w:id="1580" w:name="_Toc384734780"/>
      <w:bookmarkStart w:id="1581" w:name="_Toc396984078"/>
      <w:bookmarkStart w:id="1582" w:name="_Toc423423681"/>
      <w:bookmarkStart w:id="1583" w:name="_Toc439170710"/>
      <w:bookmarkStart w:id="1584" w:name="_Toc439172812"/>
      <w:bookmarkStart w:id="1585" w:name="_Toc439173253"/>
      <w:bookmarkStart w:id="1586" w:name="_Toc439238249"/>
      <w:bookmarkStart w:id="1587" w:name="_Toc439252796"/>
      <w:bookmarkStart w:id="1588" w:name="_Toc439323770"/>
      <w:bookmarkStart w:id="1589" w:name="_Toc440361405"/>
      <w:bookmarkStart w:id="1590" w:name="_Toc440376287"/>
      <w:bookmarkStart w:id="1591" w:name="_Toc440382545"/>
      <w:bookmarkStart w:id="1592" w:name="_Toc440447215"/>
      <w:bookmarkStart w:id="1593" w:name="_Toc440632376"/>
      <w:bookmarkStart w:id="1594" w:name="_Toc440875148"/>
      <w:bookmarkStart w:id="1595" w:name="_Toc441131135"/>
      <w:bookmarkStart w:id="1596" w:name="_Toc441572140"/>
      <w:bookmarkStart w:id="1597" w:name="_Toc441575232"/>
      <w:bookmarkStart w:id="1598" w:name="_Toc442195898"/>
      <w:bookmarkStart w:id="1599" w:name="_Toc442251940"/>
      <w:bookmarkStart w:id="1600" w:name="_Toc442258889"/>
      <w:bookmarkStart w:id="1601" w:name="_Toc442259129"/>
      <w:bookmarkStart w:id="1602" w:name="_Toc447292892"/>
      <w:bookmarkStart w:id="1603" w:name="_Toc461808964"/>
      <w:bookmarkStart w:id="1604" w:name="_Toc463514796"/>
      <w:bookmarkStart w:id="1605" w:name="_Toc466967523"/>
      <w:bookmarkStart w:id="1606" w:name="_Toc467574715"/>
      <w:bookmarkStart w:id="1607" w:name="_Toc468441758"/>
      <w:bookmarkStart w:id="1608" w:name="_Toc469480233"/>
      <w:bookmarkStart w:id="1609" w:name="_Toc472409262"/>
      <w:bookmarkStart w:id="1610" w:name="_Toc498417409"/>
      <w:bookmarkStart w:id="1611" w:name="_Toc498590389"/>
      <w:bookmarkStart w:id="1612" w:name="_Toc536716593"/>
      <w:r w:rsidRPr="004D25B8">
        <w:rPr>
          <w:szCs w:val="24"/>
        </w:rPr>
        <w:t xml:space="preserve">Форма </w:t>
      </w:r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610"/>
      <w:bookmarkEnd w:id="1611"/>
      <w:bookmarkEnd w:id="1612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</w:t>
      </w:r>
      <w:proofErr w:type="gramStart"/>
      <w:r w:rsidRPr="004D25B8">
        <w:rPr>
          <w:sz w:val="24"/>
          <w:szCs w:val="24"/>
        </w:rPr>
        <w:t>_»_</w:t>
      </w:r>
      <w:proofErr w:type="gramEnd"/>
      <w:r w:rsidRPr="004D25B8">
        <w:rPr>
          <w:sz w:val="24"/>
          <w:szCs w:val="24"/>
        </w:rPr>
        <w:t>____________ г.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8434B4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75170D" w:rsidRPr="008434B4" w:rsidTr="00E47077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75170D" w:rsidRPr="008434B4" w:rsidTr="00E47077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75170D" w:rsidRPr="008434B4" w:rsidTr="00E47077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75170D" w:rsidRPr="008434B4" w:rsidTr="00E4707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613" w:name="_Toc343690585"/>
      <w:bookmarkStart w:id="1614" w:name="_Toc372294429"/>
      <w:bookmarkStart w:id="1615" w:name="_Toc379288897"/>
      <w:bookmarkStart w:id="1616" w:name="_Toc384734781"/>
      <w:bookmarkStart w:id="1617" w:name="_Toc396984079"/>
      <w:bookmarkStart w:id="1618" w:name="_Toc423423682"/>
      <w:bookmarkStart w:id="1619" w:name="_Toc439170711"/>
      <w:bookmarkStart w:id="1620" w:name="_Toc439172813"/>
      <w:bookmarkStart w:id="1621" w:name="_Toc439173254"/>
      <w:bookmarkStart w:id="1622" w:name="_Toc439238250"/>
      <w:bookmarkStart w:id="1623" w:name="_Toc439252797"/>
      <w:bookmarkStart w:id="1624" w:name="_Toc439323771"/>
      <w:bookmarkStart w:id="1625" w:name="_Toc440361406"/>
      <w:bookmarkStart w:id="1626" w:name="_Toc440376288"/>
      <w:bookmarkStart w:id="1627" w:name="_Toc440382546"/>
      <w:bookmarkStart w:id="1628" w:name="_Toc440447216"/>
      <w:bookmarkStart w:id="1629" w:name="_Toc440632377"/>
      <w:bookmarkStart w:id="1630" w:name="_Toc440875149"/>
      <w:bookmarkStart w:id="1631" w:name="_Toc441131136"/>
      <w:bookmarkStart w:id="1632" w:name="_Toc465774659"/>
      <w:bookmarkStart w:id="1633" w:name="_Toc465848888"/>
      <w:bookmarkStart w:id="1634" w:name="_Toc468875391"/>
      <w:bookmarkStart w:id="1635" w:name="_Toc469488443"/>
      <w:bookmarkStart w:id="1636" w:name="_Toc471894965"/>
      <w:bookmarkStart w:id="1637" w:name="_Toc498590390"/>
      <w:bookmarkStart w:id="1638" w:name="_Toc536716594"/>
      <w:r w:rsidRPr="00D27071">
        <w:rPr>
          <w:szCs w:val="24"/>
        </w:rPr>
        <w:lastRenderedPageBreak/>
        <w:t>Инструкции по заполнению</w:t>
      </w:r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5579F3" w:rsidRPr="005579F3">
        <w:rPr>
          <w:sz w:val="24"/>
          <w:szCs w:val="24"/>
        </w:rPr>
        <w:t>5.1</w:t>
      </w:r>
      <w:r w:rsidR="00805D87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 xml:space="preserve">* </w:t>
      </w:r>
      <w:proofErr w:type="gramStart"/>
      <w:r w:rsidRPr="004D25B8">
        <w:rPr>
          <w:snapToGrid w:val="0"/>
          <w:sz w:val="24"/>
          <w:szCs w:val="24"/>
        </w:rPr>
        <w:t>В</w:t>
      </w:r>
      <w:proofErr w:type="gramEnd"/>
      <w:r w:rsidRPr="004D25B8">
        <w:rPr>
          <w:snapToGrid w:val="0"/>
          <w:sz w:val="24"/>
          <w:szCs w:val="24"/>
        </w:rPr>
        <w:t xml:space="preserve">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</w:t>
      </w:r>
      <w:proofErr w:type="gramStart"/>
      <w:r w:rsidRPr="005E27C2">
        <w:rPr>
          <w:sz w:val="24"/>
          <w:szCs w:val="24"/>
        </w:rPr>
        <w:t>собственников  (</w:t>
      </w:r>
      <w:proofErr w:type="gramEnd"/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«руководитель/участник/акционер/бенефициар» (№14) – указывается, кем </w:t>
      </w:r>
      <w:proofErr w:type="gramStart"/>
      <w:r w:rsidRPr="00D27071">
        <w:rPr>
          <w:sz w:val="24"/>
          <w:szCs w:val="24"/>
        </w:rPr>
        <w:t>является  лицо</w:t>
      </w:r>
      <w:proofErr w:type="gramEnd"/>
      <w:r w:rsidRPr="00D27071">
        <w:rPr>
          <w:sz w:val="24"/>
          <w:szCs w:val="24"/>
        </w:rPr>
        <w:t xml:space="preserve">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>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639" w:name="_Toc329588495"/>
      <w:bookmarkStart w:id="1640" w:name="_Toc423423683"/>
      <w:bookmarkStart w:id="1641" w:name="_Ref440272051"/>
      <w:bookmarkStart w:id="1642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8060C7">
        <w:rPr>
          <w:sz w:val="24"/>
          <w:szCs w:val="24"/>
        </w:rPr>
        <w:t>6</w:t>
      </w:r>
      <w:r w:rsidRPr="004D25B8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</w:t>
      </w:r>
      <w:proofErr w:type="spellStart"/>
      <w:r w:rsidRPr="004D25B8">
        <w:rPr>
          <w:sz w:val="24"/>
          <w:szCs w:val="24"/>
        </w:rPr>
        <w:t>ов</w:t>
      </w:r>
      <w:proofErr w:type="spellEnd"/>
      <w:r w:rsidRPr="004D25B8">
        <w:rPr>
          <w:sz w:val="24"/>
          <w:szCs w:val="24"/>
        </w:rPr>
        <w:t>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75170D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75170D" w:rsidRPr="008434B4" w:rsidTr="00E47077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75170D" w:rsidRPr="008434B4" w:rsidRDefault="0075170D" w:rsidP="00E47077">
            <w:pPr>
              <w:widowControl w:val="0"/>
              <w:suppressAutoHyphens w:val="0"/>
              <w:spacing w:before="120"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8434B4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75170D" w:rsidRPr="008434B4" w:rsidRDefault="0075170D" w:rsidP="00E47077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5170D" w:rsidRPr="008434B4" w:rsidTr="00E47077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75170D" w:rsidRPr="008434B4" w:rsidTr="00E4707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75170D" w:rsidRPr="008434B4" w:rsidTr="00E4707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8434B4" w:rsidTr="00E4707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8434B4" w:rsidTr="00E4707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75170D" w:rsidRPr="008434B4" w:rsidTr="00E4707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8434B4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75170D" w:rsidRPr="008434B4" w:rsidTr="00E4707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8434B4" w:rsidTr="00E4707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Сидорчук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8434B4" w:rsidTr="00E4707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8434B4" w:rsidTr="00E4707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Антонов  Максим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8434B4" w:rsidTr="00E4707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8434B4" w:rsidTr="00E4707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75170D" w:rsidRPr="008434B4" w:rsidTr="00E4707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Пример Лтд. (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Primer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Ltd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Кипр, 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Лимассол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75170D" w:rsidRPr="008434B4" w:rsidTr="00E4707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Martin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75170D" w:rsidRPr="008434B4" w:rsidRDefault="0075170D" w:rsidP="00E47077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CE0B07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3" w:name="_Toc536716595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639"/>
      <w:bookmarkEnd w:id="1640"/>
      <w:bookmarkEnd w:id="1641"/>
      <w:bookmarkEnd w:id="1642"/>
      <w:bookmarkEnd w:id="1643"/>
    </w:p>
    <w:p w:rsidR="004F4D80" w:rsidRPr="00AE1D21" w:rsidRDefault="004F4D80" w:rsidP="004F4D80">
      <w:pPr>
        <w:pStyle w:val="3"/>
        <w:rPr>
          <w:szCs w:val="24"/>
        </w:rPr>
      </w:pPr>
      <w:bookmarkStart w:id="1644" w:name="_Toc343690587"/>
      <w:bookmarkStart w:id="1645" w:name="_Toc372294431"/>
      <w:bookmarkStart w:id="1646" w:name="_Toc379288899"/>
      <w:bookmarkStart w:id="1647" w:name="_Toc384734783"/>
      <w:bookmarkStart w:id="1648" w:name="_Toc396984081"/>
      <w:bookmarkStart w:id="1649" w:name="_Toc423423684"/>
      <w:bookmarkStart w:id="1650" w:name="_Toc439170713"/>
      <w:bookmarkStart w:id="1651" w:name="_Toc439172815"/>
      <w:bookmarkStart w:id="1652" w:name="_Toc439173256"/>
      <w:bookmarkStart w:id="1653" w:name="_Toc439238252"/>
      <w:bookmarkStart w:id="1654" w:name="_Toc439252799"/>
      <w:bookmarkStart w:id="1655" w:name="_Toc439323773"/>
      <w:bookmarkStart w:id="1656" w:name="_Toc440361408"/>
      <w:bookmarkStart w:id="1657" w:name="_Toc440376290"/>
      <w:bookmarkStart w:id="1658" w:name="_Toc440382548"/>
      <w:bookmarkStart w:id="1659" w:name="_Toc440447218"/>
      <w:bookmarkStart w:id="1660" w:name="_Toc440632379"/>
      <w:bookmarkStart w:id="1661" w:name="_Toc440875151"/>
      <w:bookmarkStart w:id="1662" w:name="_Toc441131138"/>
      <w:bookmarkStart w:id="1663" w:name="_Toc465774661"/>
      <w:bookmarkStart w:id="1664" w:name="_Toc465848890"/>
      <w:bookmarkStart w:id="1665" w:name="_Toc468875393"/>
      <w:bookmarkStart w:id="1666" w:name="_Toc469488445"/>
      <w:bookmarkStart w:id="1667" w:name="_Toc471894967"/>
      <w:bookmarkStart w:id="1668" w:name="_Toc498590392"/>
      <w:bookmarkStart w:id="1669" w:name="_Toc536716596"/>
      <w:r w:rsidRPr="008C4223">
        <w:rPr>
          <w:szCs w:val="24"/>
        </w:rPr>
        <w:t xml:space="preserve">Форма </w:t>
      </w:r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r w:rsidR="000D70B6" w:rsidRPr="00AE1D21">
        <w:rPr>
          <w:szCs w:val="24"/>
        </w:rPr>
        <w:t>Согласия на обработку персональных данных</w:t>
      </w:r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</w:t>
      </w:r>
      <w:proofErr w:type="gramStart"/>
      <w:r w:rsidRPr="00AE1D21">
        <w:rPr>
          <w:sz w:val="24"/>
          <w:szCs w:val="24"/>
        </w:rPr>
        <w:t>_»_</w:t>
      </w:r>
      <w:proofErr w:type="gramEnd"/>
      <w:r w:rsidRPr="00AE1D21">
        <w:rPr>
          <w:sz w:val="24"/>
          <w:szCs w:val="24"/>
        </w:rPr>
        <w:t>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E57CF2" w:rsidRPr="00E57CF2" w:rsidRDefault="00E57CF2" w:rsidP="00E57CF2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E57CF2">
        <w:rPr>
          <w:b/>
          <w:sz w:val="24"/>
          <w:szCs w:val="24"/>
        </w:rPr>
        <w:t>Согласие на обработку персональных данных*</w:t>
      </w:r>
    </w:p>
    <w:p w:rsidR="00E57CF2" w:rsidRPr="00E57CF2" w:rsidRDefault="00E57CF2" w:rsidP="00E57CF2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E57CF2">
        <w:rPr>
          <w:b/>
          <w:snapToGrid w:val="0"/>
          <w:sz w:val="24"/>
          <w:szCs w:val="24"/>
        </w:rPr>
        <w:t xml:space="preserve">от «_____» ____________ 201____ г. </w:t>
      </w:r>
    </w:p>
    <w:p w:rsidR="00E57CF2" w:rsidRPr="00E57CF2" w:rsidRDefault="00E57CF2" w:rsidP="00E57CF2">
      <w:pPr>
        <w:jc w:val="center"/>
        <w:rPr>
          <w:sz w:val="24"/>
          <w:szCs w:val="24"/>
        </w:rPr>
      </w:pPr>
    </w:p>
    <w:p w:rsidR="00E57CF2" w:rsidRPr="00E57CF2" w:rsidRDefault="00E57CF2" w:rsidP="00E57CF2">
      <w:pPr>
        <w:jc w:val="center"/>
        <w:rPr>
          <w:sz w:val="24"/>
          <w:szCs w:val="24"/>
        </w:rPr>
      </w:pPr>
    </w:p>
    <w:p w:rsidR="00E57CF2" w:rsidRPr="00E57CF2" w:rsidRDefault="00E57CF2" w:rsidP="00E57CF2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E57CF2">
        <w:rPr>
          <w:snapToGrid w:val="0"/>
          <w:sz w:val="24"/>
          <w:szCs w:val="24"/>
        </w:rPr>
        <w:t>Настоящим, ________________________________________________________,</w:t>
      </w:r>
    </w:p>
    <w:p w:rsidR="00E57CF2" w:rsidRPr="00E57CF2" w:rsidRDefault="00E57CF2" w:rsidP="00E57CF2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E57CF2">
        <w:rPr>
          <w:b/>
          <w:i/>
          <w:sz w:val="24"/>
          <w:szCs w:val="24"/>
        </w:rPr>
        <w:t>(указывается</w:t>
      </w:r>
      <w:r w:rsidRPr="00E57CF2">
        <w:rPr>
          <w:sz w:val="24"/>
          <w:szCs w:val="24"/>
        </w:rPr>
        <w:t xml:space="preserve"> </w:t>
      </w:r>
      <w:r w:rsidRPr="00E57CF2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E57CF2" w:rsidRPr="00E57CF2" w:rsidRDefault="00E57CF2" w:rsidP="00E57CF2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E57CF2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E57CF2" w:rsidRPr="00E57CF2" w:rsidRDefault="00E57CF2" w:rsidP="00E57CF2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E57CF2">
        <w:rPr>
          <w:sz w:val="24"/>
          <w:szCs w:val="24"/>
        </w:rPr>
        <w:t>Адрес регистрации: _______________________________________________________,</w:t>
      </w:r>
    </w:p>
    <w:p w:rsidR="00E57CF2" w:rsidRPr="00E57CF2" w:rsidRDefault="00E57CF2" w:rsidP="00E57CF2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E57CF2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E57CF2" w:rsidRPr="00E57CF2" w:rsidRDefault="00E57CF2" w:rsidP="00E57CF2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E57CF2">
        <w:rPr>
          <w:b/>
          <w:i/>
          <w:sz w:val="24"/>
          <w:szCs w:val="24"/>
        </w:rPr>
        <w:t>(указывается серия и номер свидетельства)</w:t>
      </w:r>
    </w:p>
    <w:p w:rsidR="00E57CF2" w:rsidRPr="00E57CF2" w:rsidRDefault="00E57CF2" w:rsidP="00E57CF2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E57CF2">
        <w:rPr>
          <w:b/>
          <w:i/>
          <w:sz w:val="24"/>
          <w:szCs w:val="24"/>
        </w:rPr>
        <w:t>ИНН__________________________</w:t>
      </w:r>
    </w:p>
    <w:p w:rsidR="00E57CF2" w:rsidRPr="00E57CF2" w:rsidRDefault="00E57CF2" w:rsidP="00E57CF2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E57CF2">
        <w:rPr>
          <w:b/>
          <w:i/>
          <w:sz w:val="24"/>
          <w:szCs w:val="24"/>
        </w:rPr>
        <w:t>КПП__________________________</w:t>
      </w:r>
    </w:p>
    <w:p w:rsidR="00E57CF2" w:rsidRPr="00E57CF2" w:rsidRDefault="00E57CF2" w:rsidP="00E57CF2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E57CF2">
        <w:rPr>
          <w:b/>
          <w:i/>
          <w:sz w:val="24"/>
          <w:szCs w:val="24"/>
        </w:rPr>
        <w:t>ОГРН_________________________</w:t>
      </w:r>
      <w:r w:rsidRPr="00E57CF2">
        <w:rPr>
          <w:sz w:val="24"/>
          <w:szCs w:val="24"/>
        </w:rPr>
        <w:t>,</w:t>
      </w:r>
    </w:p>
    <w:p w:rsidR="00E57CF2" w:rsidRPr="00E57CF2" w:rsidRDefault="00E57CF2" w:rsidP="00E57CF2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E57CF2">
        <w:rPr>
          <w:sz w:val="24"/>
          <w:szCs w:val="24"/>
        </w:rPr>
        <w:t>в лице уполномоченного представителя субъекта персональных данных</w:t>
      </w:r>
      <w:r w:rsidRPr="00E57CF2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E57CF2" w:rsidRPr="00E57CF2" w:rsidRDefault="00E57CF2" w:rsidP="00E57CF2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E57CF2">
        <w:rPr>
          <w:b/>
          <w:i/>
          <w:sz w:val="24"/>
          <w:szCs w:val="24"/>
        </w:rPr>
        <w:t>(указывается Ф.И.О.,</w:t>
      </w:r>
      <w:r w:rsidRPr="00E57CF2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E57CF2" w:rsidRPr="00E57CF2" w:rsidRDefault="00E57CF2" w:rsidP="00E57CF2">
      <w:pPr>
        <w:ind w:firstLine="0"/>
        <w:rPr>
          <w:sz w:val="24"/>
          <w:szCs w:val="24"/>
        </w:rPr>
      </w:pPr>
      <w:r w:rsidRPr="00E57CF2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E57CF2" w:rsidRPr="00E57CF2" w:rsidRDefault="00E57CF2" w:rsidP="00E57CF2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E57CF2">
        <w:rPr>
          <w:b/>
          <w:bCs w:val="0"/>
          <w:i/>
          <w:iCs/>
          <w:sz w:val="24"/>
          <w:szCs w:val="24"/>
        </w:rPr>
        <w:t xml:space="preserve">сведения о дате выдачи указанного документа и выдавшем его органе, должность и место </w:t>
      </w:r>
      <w:proofErr w:type="gramStart"/>
      <w:r w:rsidRPr="00E57CF2">
        <w:rPr>
          <w:b/>
          <w:bCs w:val="0"/>
          <w:i/>
          <w:iCs/>
          <w:sz w:val="24"/>
          <w:szCs w:val="24"/>
        </w:rPr>
        <w:t>работы)*</w:t>
      </w:r>
      <w:proofErr w:type="gramEnd"/>
      <w:r w:rsidRPr="00E57CF2">
        <w:rPr>
          <w:b/>
          <w:bCs w:val="0"/>
          <w:i/>
          <w:iCs/>
          <w:sz w:val="24"/>
          <w:szCs w:val="24"/>
        </w:rPr>
        <w:t>*</w:t>
      </w:r>
    </w:p>
    <w:p w:rsidR="00E57CF2" w:rsidRPr="00E57CF2" w:rsidRDefault="00E57CF2" w:rsidP="00E57CF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E57CF2">
        <w:rPr>
          <w:b/>
          <w:i/>
          <w:sz w:val="24"/>
          <w:szCs w:val="24"/>
        </w:rPr>
        <w:t>действующего на основании _____________________________</w:t>
      </w:r>
      <w:r w:rsidRPr="00E57CF2">
        <w:rPr>
          <w:i/>
          <w:sz w:val="24"/>
          <w:szCs w:val="24"/>
        </w:rPr>
        <w:t>,</w:t>
      </w:r>
      <w:r w:rsidRPr="00E57CF2">
        <w:rPr>
          <w:b/>
          <w:i/>
          <w:sz w:val="24"/>
          <w:szCs w:val="24"/>
        </w:rPr>
        <w:t xml:space="preserve"> </w:t>
      </w:r>
      <w:r w:rsidRPr="00E57CF2">
        <w:rPr>
          <w:sz w:val="24"/>
          <w:szCs w:val="24"/>
        </w:rPr>
        <w:t xml:space="preserve">дает свое согласие </w:t>
      </w:r>
      <w:r w:rsidRPr="00E57CF2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E57CF2">
        <w:rPr>
          <w:snapToGrid w:val="0"/>
          <w:sz w:val="24"/>
          <w:szCs w:val="24"/>
        </w:rPr>
        <w:t xml:space="preserve">, зарегистрированному по адресу: </w:t>
      </w:r>
      <w:r w:rsidRPr="00E57CF2">
        <w:rPr>
          <w:iCs/>
          <w:sz w:val="24"/>
          <w:szCs w:val="24"/>
        </w:rPr>
        <w:t xml:space="preserve">РФ, 127018, г. Москва, ул. 2-я Ямская, 4 </w:t>
      </w:r>
      <w:r w:rsidRPr="00E57CF2">
        <w:rPr>
          <w:sz w:val="24"/>
          <w:szCs w:val="24"/>
        </w:rPr>
        <w:t>и</w:t>
      </w:r>
      <w:r w:rsidRPr="00E57CF2">
        <w:rPr>
          <w:i/>
          <w:sz w:val="24"/>
          <w:szCs w:val="24"/>
        </w:rPr>
        <w:t xml:space="preserve"> </w:t>
      </w:r>
      <w:r w:rsidRPr="00E57CF2">
        <w:rPr>
          <w:b/>
          <w:sz w:val="24"/>
          <w:szCs w:val="24"/>
        </w:rPr>
        <w:t>Публичному акционерному обществу «Российские сети»</w:t>
      </w:r>
      <w:r w:rsidRPr="00E57CF2">
        <w:rPr>
          <w:sz w:val="24"/>
          <w:szCs w:val="24"/>
        </w:rPr>
        <w:t xml:space="preserve">, </w:t>
      </w:r>
      <w:r w:rsidRPr="00E57CF2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E57CF2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E57CF2">
        <w:rPr>
          <w:sz w:val="24"/>
          <w:szCs w:val="24"/>
        </w:rPr>
        <w:t>субконтрагентов</w:t>
      </w:r>
      <w:proofErr w:type="spellEnd"/>
      <w:r w:rsidRPr="00E57CF2">
        <w:rPr>
          <w:sz w:val="24"/>
          <w:szCs w:val="24"/>
        </w:rPr>
        <w:t xml:space="preserve">: </w:t>
      </w:r>
      <w:r w:rsidRPr="00E57CF2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E57CF2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E57CF2">
        <w:rPr>
          <w:sz w:val="24"/>
          <w:szCs w:val="24"/>
        </w:rPr>
        <w:t>Росфинмониторинг</w:t>
      </w:r>
      <w:proofErr w:type="spellEnd"/>
      <w:r w:rsidRPr="00E57CF2">
        <w:rPr>
          <w:sz w:val="24"/>
          <w:szCs w:val="24"/>
        </w:rPr>
        <w:t xml:space="preserve"> России, ФНС России) и </w:t>
      </w:r>
      <w:r w:rsidRPr="00E57CF2">
        <w:rPr>
          <w:sz w:val="24"/>
          <w:szCs w:val="24"/>
        </w:rPr>
        <w:lastRenderedPageBreak/>
        <w:t>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E57CF2" w:rsidRPr="00E57CF2" w:rsidRDefault="00E57CF2" w:rsidP="00E57CF2">
      <w:pPr>
        <w:spacing w:line="240" w:lineRule="auto"/>
        <w:ind w:firstLine="709"/>
        <w:rPr>
          <w:snapToGrid w:val="0"/>
          <w:sz w:val="24"/>
          <w:szCs w:val="24"/>
        </w:rPr>
      </w:pPr>
      <w:r w:rsidRPr="00E57CF2">
        <w:rPr>
          <w:snapToGrid w:val="0"/>
          <w:sz w:val="24"/>
          <w:szCs w:val="24"/>
        </w:rPr>
        <w:t xml:space="preserve">Цель обработки персональных данных: </w:t>
      </w:r>
      <w:r w:rsidRPr="00E57CF2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E57CF2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E57CF2" w:rsidRPr="005E2E95" w:rsidRDefault="00E57CF2" w:rsidP="00E57CF2">
      <w:pPr>
        <w:spacing w:before="120" w:line="240" w:lineRule="auto"/>
        <w:ind w:firstLine="709"/>
        <w:rPr>
          <w:snapToGrid w:val="0"/>
          <w:color w:val="000000"/>
          <w:sz w:val="24"/>
          <w:szCs w:val="24"/>
        </w:rPr>
      </w:pPr>
      <w:r w:rsidRPr="00E57CF2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E57CF2">
        <w:rPr>
          <w:snapToGrid w:val="0"/>
          <w:color w:val="000000"/>
          <w:sz w:val="24"/>
          <w:szCs w:val="24"/>
        </w:rPr>
        <w:t xml:space="preserve">, либо отзыва настоящего согласия посредством письменного обращения субъекта персональных </w:t>
      </w:r>
      <w:proofErr w:type="gramStart"/>
      <w:r w:rsidRPr="00E57CF2">
        <w:rPr>
          <w:snapToGrid w:val="0"/>
          <w:color w:val="000000"/>
          <w:sz w:val="24"/>
          <w:szCs w:val="24"/>
        </w:rPr>
        <w:t>данных</w:t>
      </w:r>
      <w:proofErr w:type="gramEnd"/>
      <w:r w:rsidRPr="00E57CF2">
        <w:rPr>
          <w:snapToGrid w:val="0"/>
          <w:color w:val="000000"/>
          <w:sz w:val="24"/>
          <w:szCs w:val="24"/>
        </w:rPr>
        <w:t xml:space="preserve">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 xml:space="preserve">уполномоченного </w:t>
      </w:r>
      <w:proofErr w:type="gramStart"/>
      <w:r w:rsidRPr="008434B4">
        <w:rPr>
          <w:bCs w:val="0"/>
          <w:sz w:val="20"/>
          <w:szCs w:val="20"/>
          <w:lang w:eastAsia="ru-RU"/>
        </w:rPr>
        <w:t>представителя</w:t>
      </w:r>
      <w:r w:rsidRPr="008434B4">
        <w:rPr>
          <w:bCs w:val="0"/>
          <w:sz w:val="26"/>
          <w:szCs w:val="26"/>
          <w:lang w:eastAsia="ru-RU"/>
        </w:rPr>
        <w:t xml:space="preserve">)   </w:t>
      </w:r>
      <w:proofErr w:type="gramEnd"/>
      <w:r w:rsidRPr="008434B4">
        <w:rPr>
          <w:bCs w:val="0"/>
          <w:sz w:val="26"/>
          <w:szCs w:val="26"/>
          <w:lang w:eastAsia="ru-RU"/>
        </w:rPr>
        <w:t xml:space="preserve">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70" w:name="_Toc439252801"/>
      <w:bookmarkStart w:id="1671" w:name="_Toc439323774"/>
      <w:bookmarkStart w:id="1672" w:name="_Toc440361409"/>
      <w:bookmarkStart w:id="1673" w:name="_Toc440376291"/>
      <w:bookmarkStart w:id="1674" w:name="_Toc440382549"/>
      <w:bookmarkStart w:id="1675" w:name="_Toc440447219"/>
      <w:bookmarkStart w:id="1676" w:name="_Toc440632380"/>
      <w:bookmarkStart w:id="1677" w:name="_Toc440875152"/>
      <w:bookmarkStart w:id="1678" w:name="_Toc441131139"/>
      <w:bookmarkStart w:id="1679" w:name="_Toc465774662"/>
      <w:bookmarkStart w:id="1680" w:name="_Toc465848891"/>
      <w:bookmarkStart w:id="1681" w:name="_Toc468875394"/>
      <w:bookmarkStart w:id="1682" w:name="_Toc469488446"/>
      <w:bookmarkStart w:id="1683" w:name="_Toc471894968"/>
      <w:bookmarkStart w:id="1684" w:name="_Toc498590393"/>
      <w:bookmarkStart w:id="1685" w:name="_Toc536716597"/>
      <w:r w:rsidRPr="00AE1D21">
        <w:rPr>
          <w:szCs w:val="24"/>
        </w:rPr>
        <w:lastRenderedPageBreak/>
        <w:t>Инструкции по заполнению</w:t>
      </w:r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</w:p>
    <w:p w:rsidR="00E57CF2" w:rsidRPr="00E57CF2" w:rsidRDefault="00E57CF2" w:rsidP="00E57CF2">
      <w:pPr>
        <w:pStyle w:val="3"/>
        <w:ind w:left="1134" w:hanging="1134"/>
        <w:jc w:val="both"/>
        <w:rPr>
          <w:b w:val="0"/>
          <w:bCs w:val="0"/>
          <w:szCs w:val="24"/>
        </w:rPr>
      </w:pPr>
      <w:bookmarkStart w:id="1686" w:name="_Toc536716598"/>
      <w:r w:rsidRPr="00E57CF2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  <w:bookmarkEnd w:id="1686"/>
    </w:p>
    <w:p w:rsidR="00E57CF2" w:rsidRPr="00E57CF2" w:rsidRDefault="00E57CF2" w:rsidP="00E57CF2">
      <w:pPr>
        <w:pStyle w:val="3"/>
        <w:ind w:left="1134" w:hanging="1134"/>
        <w:jc w:val="both"/>
        <w:rPr>
          <w:b w:val="0"/>
          <w:bCs w:val="0"/>
          <w:szCs w:val="24"/>
        </w:rPr>
      </w:pPr>
      <w:bookmarkStart w:id="1687" w:name="_Toc536716599"/>
      <w:r w:rsidRPr="00E57CF2">
        <w:rPr>
          <w:b w:val="0"/>
          <w:bCs w:val="0"/>
          <w:szCs w:val="24"/>
        </w:rPr>
        <w:t xml:space="preserve">** Указывается фамилия, имя, отчество, адрес </w:t>
      </w:r>
      <w:r w:rsidR="00367B74" w:rsidRPr="00367B74">
        <w:rPr>
          <w:b w:val="0"/>
          <w:bCs w:val="0"/>
          <w:szCs w:val="24"/>
        </w:rPr>
        <w:t>представителя</w:t>
      </w:r>
      <w:r w:rsidR="00367B74">
        <w:rPr>
          <w:b w:val="0"/>
          <w:bCs w:val="0"/>
          <w:szCs w:val="24"/>
        </w:rPr>
        <w:t xml:space="preserve"> </w:t>
      </w:r>
      <w:r w:rsidRPr="00E57CF2">
        <w:rPr>
          <w:b w:val="0"/>
          <w:bCs w:val="0"/>
          <w:szCs w:val="24"/>
        </w:rPr>
        <w:t xml:space="preserve">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E57CF2">
        <w:rPr>
          <w:b w:val="0"/>
          <w:szCs w:val="24"/>
        </w:rPr>
        <w:t xml:space="preserve">регистрации, место работы и занимаемая должность </w:t>
      </w:r>
      <w:r w:rsidRPr="00E57CF2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  <w:bookmarkEnd w:id="1687"/>
    </w:p>
    <w:p w:rsidR="00E57CF2" w:rsidRPr="00E57CF2" w:rsidRDefault="00E57CF2" w:rsidP="00E57CF2">
      <w:pPr>
        <w:pStyle w:val="3"/>
        <w:ind w:left="1134" w:hanging="1134"/>
        <w:jc w:val="both"/>
        <w:rPr>
          <w:b w:val="0"/>
          <w:bCs w:val="0"/>
          <w:szCs w:val="24"/>
        </w:rPr>
      </w:pPr>
      <w:bookmarkStart w:id="1688" w:name="_Toc536716600"/>
      <w:r w:rsidRPr="00E57CF2">
        <w:rPr>
          <w:b w:val="0"/>
          <w:bCs w:val="0"/>
          <w:szCs w:val="2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E57CF2">
        <w:rPr>
          <w:b w:val="0"/>
          <w:bCs w:val="0"/>
          <w:szCs w:val="24"/>
        </w:rPr>
        <w:t>Россети</w:t>
      </w:r>
      <w:proofErr w:type="spellEnd"/>
      <w:r w:rsidRPr="00E57CF2">
        <w:rPr>
          <w:b w:val="0"/>
          <w:bCs w:val="0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E57CF2">
        <w:rPr>
          <w:b w:val="0"/>
          <w:bCs w:val="0"/>
          <w:szCs w:val="24"/>
        </w:rPr>
        <w:t>субконтрагентов</w:t>
      </w:r>
      <w:proofErr w:type="spellEnd"/>
      <w:r w:rsidRPr="00E57CF2">
        <w:rPr>
          <w:b w:val="0"/>
          <w:bCs w:val="0"/>
          <w:szCs w:val="24"/>
        </w:rPr>
        <w:t xml:space="preserve"> за предоставление Обществу данных о руководителе, собственниках (участниках, учредителях, акционерах), в том числе бенефициарах и бенефициарах своего </w:t>
      </w:r>
      <w:proofErr w:type="spellStart"/>
      <w:r w:rsidRPr="00E57CF2">
        <w:rPr>
          <w:b w:val="0"/>
          <w:bCs w:val="0"/>
          <w:szCs w:val="24"/>
        </w:rPr>
        <w:t>субконтрагента</w:t>
      </w:r>
      <w:proofErr w:type="spellEnd"/>
      <w:r w:rsidRPr="00E57CF2">
        <w:rPr>
          <w:b w:val="0"/>
          <w:bCs w:val="0"/>
          <w:szCs w:val="24"/>
        </w:rPr>
        <w:t xml:space="preserve">, и предполагает, что участник закупки (потенциальный контрагент) / контрагент </w:t>
      </w:r>
      <w:r w:rsidRPr="00E57CF2">
        <w:rPr>
          <w:b w:val="0"/>
          <w:szCs w:val="24"/>
        </w:rPr>
        <w:t>– представитель субъектов персональных данных</w:t>
      </w:r>
      <w:r w:rsidRPr="00E57CF2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</w:t>
      </w:r>
      <w:proofErr w:type="spellStart"/>
      <w:r w:rsidRPr="00E57CF2">
        <w:rPr>
          <w:b w:val="0"/>
          <w:bCs w:val="0"/>
          <w:szCs w:val="24"/>
        </w:rPr>
        <w:t>субконтрагентов</w:t>
      </w:r>
      <w:proofErr w:type="spellEnd"/>
      <w:r w:rsidRPr="00E57CF2">
        <w:rPr>
          <w:b w:val="0"/>
          <w:bCs w:val="0"/>
          <w:szCs w:val="24"/>
        </w:rPr>
        <w:t xml:space="preserve"> согласие на представление (обработку) </w:t>
      </w:r>
      <w:r w:rsidRPr="00E57CF2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E57CF2">
        <w:rPr>
          <w:b w:val="0"/>
          <w:bCs w:val="0"/>
          <w:szCs w:val="24"/>
        </w:rPr>
        <w:t>ПАО «</w:t>
      </w:r>
      <w:proofErr w:type="spellStart"/>
      <w:r w:rsidRPr="00E57CF2">
        <w:rPr>
          <w:b w:val="0"/>
          <w:bCs w:val="0"/>
          <w:szCs w:val="24"/>
        </w:rPr>
        <w:t>Россети</w:t>
      </w:r>
      <w:proofErr w:type="spellEnd"/>
      <w:r w:rsidRPr="00E57CF2">
        <w:rPr>
          <w:b w:val="0"/>
          <w:bCs w:val="0"/>
          <w:szCs w:val="24"/>
        </w:rPr>
        <w:t>», ПАО «МРСК Центра» и в уполномоченные государственные органы указанных сведений.</w:t>
      </w:r>
      <w:bookmarkEnd w:id="1688"/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89" w:name="_Ref440272274"/>
      <w:bookmarkStart w:id="1690" w:name="_Ref440274756"/>
      <w:bookmarkStart w:id="1691" w:name="_Toc536716601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</w:t>
      </w:r>
      <w:r w:rsidR="004C48B0">
        <w:t>14</w:t>
      </w:r>
      <w:r w:rsidR="007857E5" w:rsidRPr="00AE1D21">
        <w:t>)</w:t>
      </w:r>
      <w:bookmarkEnd w:id="1689"/>
      <w:bookmarkEnd w:id="1690"/>
      <w:bookmarkEnd w:id="1691"/>
    </w:p>
    <w:p w:rsidR="007857E5" w:rsidRPr="00AE1D21" w:rsidRDefault="007857E5" w:rsidP="007857E5">
      <w:pPr>
        <w:pStyle w:val="3"/>
        <w:rPr>
          <w:szCs w:val="24"/>
        </w:rPr>
      </w:pPr>
      <w:bookmarkStart w:id="1692" w:name="_Toc439170718"/>
      <w:bookmarkStart w:id="1693" w:name="_Toc439172820"/>
      <w:bookmarkStart w:id="1694" w:name="_Toc439173262"/>
      <w:bookmarkStart w:id="1695" w:name="_Toc439238258"/>
      <w:bookmarkStart w:id="1696" w:name="_Toc439252806"/>
      <w:bookmarkStart w:id="1697" w:name="_Toc439323779"/>
      <w:bookmarkStart w:id="1698" w:name="_Toc440361414"/>
      <w:bookmarkStart w:id="1699" w:name="_Toc440376296"/>
      <w:bookmarkStart w:id="1700" w:name="_Toc440382554"/>
      <w:bookmarkStart w:id="1701" w:name="_Toc440447224"/>
      <w:bookmarkStart w:id="1702" w:name="_Toc440632385"/>
      <w:bookmarkStart w:id="1703" w:name="_Toc440875157"/>
      <w:bookmarkStart w:id="1704" w:name="_Toc441131144"/>
      <w:bookmarkStart w:id="1705" w:name="_Toc465774672"/>
      <w:bookmarkStart w:id="1706" w:name="_Toc465848901"/>
      <w:bookmarkStart w:id="1707" w:name="_Toc468875404"/>
      <w:bookmarkStart w:id="1708" w:name="_Toc469488456"/>
      <w:bookmarkStart w:id="1709" w:name="_Toc471894978"/>
      <w:bookmarkStart w:id="1710" w:name="_Toc498590403"/>
      <w:bookmarkStart w:id="1711" w:name="_Toc536716602"/>
      <w:r w:rsidRPr="00AE1D21">
        <w:rPr>
          <w:szCs w:val="24"/>
        </w:rPr>
        <w:t xml:space="preserve">Форма </w:t>
      </w:r>
      <w:bookmarkEnd w:id="1692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 xml:space="preserve">Приложение </w:t>
      </w:r>
      <w:r w:rsidR="004C48B0">
        <w:rPr>
          <w:sz w:val="24"/>
          <w:szCs w:val="24"/>
        </w:rPr>
        <w:t>14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</w:t>
      </w:r>
      <w:proofErr w:type="gramStart"/>
      <w:r w:rsidRPr="00AE1D21">
        <w:rPr>
          <w:sz w:val="24"/>
          <w:szCs w:val="24"/>
        </w:rPr>
        <w:t>_»_</w:t>
      </w:r>
      <w:proofErr w:type="gramEnd"/>
      <w:r w:rsidRPr="00AE1D21">
        <w:rPr>
          <w:sz w:val="24"/>
          <w:szCs w:val="24"/>
        </w:rPr>
        <w:t>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12" w:name="_Toc300142269"/>
      <w:bookmarkStart w:id="1713" w:name="_Toc309735391"/>
      <w:bookmarkStart w:id="1714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12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13"/>
      <w:bookmarkEnd w:id="1714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</w:t>
      </w:r>
      <w:proofErr w:type="gramStart"/>
      <w:r w:rsidRPr="00AE1D21">
        <w:rPr>
          <w:sz w:val="24"/>
          <w:szCs w:val="24"/>
        </w:rPr>
        <w:t>свое  согласие</w:t>
      </w:r>
      <w:proofErr w:type="gramEnd"/>
      <w:r w:rsidRPr="00AE1D21">
        <w:rPr>
          <w:sz w:val="24"/>
          <w:szCs w:val="24"/>
        </w:rPr>
        <w:t xml:space="preserve">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="00340013" w:rsidRPr="00340013">
        <w:rPr>
          <w:sz w:val="24"/>
          <w:szCs w:val="24"/>
        </w:rPr>
        <w:t xml:space="preserve"> </w:t>
      </w:r>
      <w:r w:rsidR="00340013" w:rsidRPr="008D6766">
        <w:rPr>
          <w:sz w:val="24"/>
          <w:szCs w:val="24"/>
        </w:rPr>
        <w:t>и ПАО «МРСК Центра и Приволжья (ИНН 5260200603, ОГРН 1075260020043)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</w:t>
      </w:r>
      <w:proofErr w:type="gramStart"/>
      <w:r w:rsidRPr="007857E5">
        <w:rPr>
          <w:bCs w:val="0"/>
          <w:snapToGrid w:val="0"/>
          <w:sz w:val="24"/>
          <w:szCs w:val="24"/>
        </w:rPr>
        <w:t xml:space="preserve">представителя)   </w:t>
      </w:r>
      <w:proofErr w:type="gramEnd"/>
      <w:r w:rsidRPr="007857E5">
        <w:rPr>
          <w:bCs w:val="0"/>
          <w:snapToGrid w:val="0"/>
          <w:sz w:val="24"/>
          <w:szCs w:val="24"/>
        </w:rPr>
        <w:t xml:space="preserve">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15" w:name="_Toc439170719"/>
      <w:bookmarkStart w:id="1716" w:name="_Toc439172821"/>
      <w:bookmarkStart w:id="1717" w:name="_Toc439173263"/>
      <w:bookmarkStart w:id="1718" w:name="_Toc439238259"/>
      <w:bookmarkStart w:id="1719" w:name="_Toc439252807"/>
      <w:bookmarkStart w:id="1720" w:name="_Toc439323780"/>
      <w:bookmarkStart w:id="1721" w:name="_Toc440361415"/>
      <w:bookmarkStart w:id="1722" w:name="_Toc440376297"/>
      <w:bookmarkStart w:id="1723" w:name="_Toc440382555"/>
      <w:bookmarkStart w:id="1724" w:name="_Toc440447225"/>
      <w:bookmarkStart w:id="1725" w:name="_Toc440632386"/>
      <w:bookmarkStart w:id="1726" w:name="_Toc440875158"/>
      <w:bookmarkStart w:id="1727" w:name="_Toc441131145"/>
      <w:bookmarkStart w:id="1728" w:name="_Toc465774673"/>
      <w:bookmarkStart w:id="1729" w:name="_Toc465848902"/>
      <w:bookmarkStart w:id="1730" w:name="_Toc468875405"/>
      <w:bookmarkStart w:id="1731" w:name="_Toc469488457"/>
      <w:bookmarkStart w:id="1732" w:name="_Toc471894979"/>
      <w:bookmarkStart w:id="1733" w:name="_Toc498590404"/>
      <w:bookmarkStart w:id="1734" w:name="_Toc536716603"/>
      <w:r w:rsidRPr="007857E5">
        <w:rPr>
          <w:szCs w:val="24"/>
        </w:rPr>
        <w:lastRenderedPageBreak/>
        <w:t>Инструкции по заполнению</w:t>
      </w:r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579F3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headerReference w:type="even" r:id="rId55"/>
          <w:headerReference w:type="default" r:id="rId56"/>
          <w:footerReference w:type="even" r:id="rId57"/>
          <w:headerReference w:type="first" r:id="rId58"/>
          <w:footerReference w:type="first" r:id="rId59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35" w:name="_Ref93268095"/>
      <w:bookmarkStart w:id="1736" w:name="_Ref93268099"/>
      <w:bookmarkStart w:id="1737" w:name="_Toc98253958"/>
      <w:bookmarkStart w:id="1738" w:name="_Toc165173884"/>
      <w:bookmarkStart w:id="1739" w:name="_Toc423423678"/>
      <w:bookmarkStart w:id="1740" w:name="_Ref440272510"/>
      <w:bookmarkStart w:id="1741" w:name="_Ref440274961"/>
      <w:bookmarkStart w:id="1742" w:name="_Ref90381141"/>
      <w:bookmarkStart w:id="1743" w:name="_Toc90385121"/>
      <w:bookmarkStart w:id="1744" w:name="_Toc98253952"/>
      <w:bookmarkStart w:id="1745" w:name="_Toc165173878"/>
      <w:bookmarkStart w:id="1746" w:name="_Toc423427449"/>
      <w:bookmarkStart w:id="1747" w:name="_Toc536716604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="004C48B0">
        <w:rPr>
          <w:noProof/>
          <w:color w:val="000000"/>
        </w:rPr>
        <w:t>15</w:t>
      </w:r>
      <w:r w:rsidRPr="00AE1D21">
        <w:rPr>
          <w:color w:val="000000"/>
        </w:rPr>
        <w:t>)</w:t>
      </w:r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748" w:name="_Toc90385125"/>
      <w:bookmarkStart w:id="1749" w:name="_Toc439170705"/>
      <w:bookmarkStart w:id="1750" w:name="_Toc439172807"/>
      <w:bookmarkStart w:id="1751" w:name="_Toc439173268"/>
      <w:bookmarkStart w:id="1752" w:name="_Toc439238264"/>
      <w:bookmarkStart w:id="1753" w:name="_Toc439252812"/>
      <w:bookmarkStart w:id="1754" w:name="_Toc439323785"/>
      <w:bookmarkStart w:id="1755" w:name="_Toc440361420"/>
      <w:bookmarkStart w:id="1756" w:name="_Toc440376302"/>
      <w:bookmarkStart w:id="1757" w:name="_Toc440382560"/>
      <w:bookmarkStart w:id="1758" w:name="_Toc440447230"/>
      <w:bookmarkStart w:id="1759" w:name="_Toc440632391"/>
      <w:bookmarkStart w:id="1760" w:name="_Toc440875160"/>
      <w:bookmarkStart w:id="1761" w:name="_Toc441131147"/>
      <w:bookmarkStart w:id="1762" w:name="_Toc465774675"/>
      <w:bookmarkStart w:id="1763" w:name="_Toc465848904"/>
      <w:bookmarkStart w:id="1764" w:name="_Toc468875407"/>
      <w:bookmarkStart w:id="1765" w:name="_Toc469488459"/>
      <w:bookmarkStart w:id="1766" w:name="_Toc471894981"/>
      <w:bookmarkStart w:id="1767" w:name="_Toc498590406"/>
      <w:bookmarkStart w:id="1768" w:name="_Toc536716605"/>
      <w:r w:rsidRPr="00D904EF">
        <w:rPr>
          <w:szCs w:val="24"/>
        </w:rPr>
        <w:t xml:space="preserve">Форма </w:t>
      </w:r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4C48B0">
        <w:rPr>
          <w:noProof/>
          <w:color w:val="000000"/>
          <w:sz w:val="24"/>
          <w:szCs w:val="24"/>
        </w:rPr>
        <w:t>15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</w:t>
      </w:r>
      <w:proofErr w:type="gramStart"/>
      <w:r w:rsidRPr="00F647F7">
        <w:rPr>
          <w:color w:val="000000"/>
          <w:sz w:val="24"/>
          <w:szCs w:val="24"/>
        </w:rPr>
        <w:t>_»_</w:t>
      </w:r>
      <w:proofErr w:type="gramEnd"/>
      <w:r w:rsidRPr="00F647F7">
        <w:rPr>
          <w:color w:val="000000"/>
          <w:sz w:val="24"/>
          <w:szCs w:val="24"/>
        </w:rPr>
        <w:t>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69" w:name="_Toc90385126"/>
      <w:bookmarkStart w:id="1770" w:name="_Toc98253959"/>
      <w:bookmarkStart w:id="1771" w:name="_Toc157248211"/>
      <w:bookmarkStart w:id="1772" w:name="_Toc157496580"/>
      <w:bookmarkStart w:id="1773" w:name="_Toc158206119"/>
      <w:bookmarkStart w:id="1774" w:name="_Toc164057804"/>
      <w:bookmarkStart w:id="1775" w:name="_Toc164137154"/>
      <w:bookmarkStart w:id="1776" w:name="_Toc164161314"/>
      <w:bookmarkStart w:id="1777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78" w:name="_Toc439170706"/>
      <w:bookmarkStart w:id="1779" w:name="_Toc439172808"/>
      <w:bookmarkStart w:id="1780" w:name="_Toc439173269"/>
      <w:bookmarkStart w:id="1781" w:name="_Toc439238265"/>
      <w:bookmarkStart w:id="1782" w:name="_Toc439252813"/>
      <w:bookmarkStart w:id="1783" w:name="_Toc439323786"/>
      <w:bookmarkStart w:id="1784" w:name="_Toc440361421"/>
      <w:bookmarkStart w:id="1785" w:name="_Toc440376303"/>
      <w:bookmarkStart w:id="1786" w:name="_Toc440382561"/>
      <w:bookmarkStart w:id="1787" w:name="_Toc440447231"/>
      <w:bookmarkStart w:id="1788" w:name="_Toc440632392"/>
      <w:bookmarkStart w:id="1789" w:name="_Toc440875161"/>
      <w:bookmarkStart w:id="1790" w:name="_Toc441131148"/>
      <w:bookmarkStart w:id="1791" w:name="_Toc465774676"/>
      <w:bookmarkStart w:id="1792" w:name="_Toc465848905"/>
      <w:bookmarkStart w:id="1793" w:name="_Toc468875408"/>
      <w:bookmarkStart w:id="1794" w:name="_Toc469488460"/>
      <w:bookmarkStart w:id="1795" w:name="_Toc471894982"/>
      <w:bookmarkStart w:id="1796" w:name="_Toc498590407"/>
      <w:bookmarkStart w:id="1797" w:name="_Toc536716606"/>
      <w:r w:rsidRPr="00D904EF">
        <w:rPr>
          <w:szCs w:val="24"/>
        </w:rPr>
        <w:lastRenderedPageBreak/>
        <w:t>Инструкции по заполнению</w:t>
      </w:r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579F3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579F3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579F3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579F3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98" w:name="_Ref440376324"/>
      <w:bookmarkStart w:id="1799" w:name="_Ref440376401"/>
      <w:bookmarkStart w:id="1800" w:name="_Toc536716607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</w:t>
      </w:r>
      <w:r w:rsidR="004C48B0">
        <w:rPr>
          <w:color w:val="000000"/>
        </w:rPr>
        <w:t>16</w:t>
      </w:r>
      <w:r w:rsidRPr="00AE1D21">
        <w:rPr>
          <w:color w:val="000000"/>
        </w:rPr>
        <w:t>)</w:t>
      </w:r>
      <w:bookmarkEnd w:id="1798"/>
      <w:bookmarkEnd w:id="1799"/>
      <w:bookmarkEnd w:id="1800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801" w:name="_Toc440376305"/>
      <w:bookmarkStart w:id="1802" w:name="_Toc440382563"/>
      <w:bookmarkStart w:id="1803" w:name="_Toc440447233"/>
      <w:bookmarkStart w:id="1804" w:name="_Toc440632394"/>
      <w:bookmarkStart w:id="1805" w:name="_Toc440875163"/>
      <w:bookmarkStart w:id="1806" w:name="_Toc441131150"/>
      <w:bookmarkStart w:id="1807" w:name="_Toc465774678"/>
      <w:bookmarkStart w:id="1808" w:name="_Toc465848907"/>
      <w:bookmarkStart w:id="1809" w:name="_Toc468875410"/>
      <w:bookmarkStart w:id="1810" w:name="_Toc469488462"/>
      <w:bookmarkStart w:id="1811" w:name="_Toc471894984"/>
      <w:bookmarkStart w:id="1812" w:name="_Toc498590409"/>
      <w:bookmarkStart w:id="1813" w:name="_Toc536716608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4C48B0">
        <w:rPr>
          <w:color w:val="000000"/>
          <w:sz w:val="24"/>
          <w:szCs w:val="24"/>
        </w:rPr>
        <w:t xml:space="preserve">Приложение </w:t>
      </w:r>
      <w:r w:rsidRPr="004C48B0">
        <w:rPr>
          <w:noProof/>
          <w:color w:val="000000"/>
          <w:sz w:val="24"/>
          <w:szCs w:val="24"/>
        </w:rPr>
        <w:t>1</w:t>
      </w:r>
      <w:r w:rsidR="004C48B0" w:rsidRPr="004C48B0">
        <w:rPr>
          <w:noProof/>
          <w:color w:val="000000"/>
          <w:sz w:val="24"/>
          <w:szCs w:val="24"/>
        </w:rPr>
        <w:t>6</w:t>
      </w:r>
      <w:r w:rsidRPr="004C48B0">
        <w:rPr>
          <w:color w:val="000000"/>
          <w:sz w:val="24"/>
          <w:szCs w:val="24"/>
        </w:rPr>
        <w:t xml:space="preserve"> к</w:t>
      </w:r>
      <w:r w:rsidRPr="00F647F7">
        <w:rPr>
          <w:color w:val="000000"/>
          <w:sz w:val="24"/>
          <w:szCs w:val="24"/>
        </w:rPr>
        <w:t xml:space="preserve"> письму о подаче оферты</w:t>
      </w:r>
      <w:r w:rsidRPr="00F647F7">
        <w:rPr>
          <w:color w:val="000000"/>
          <w:sz w:val="24"/>
          <w:szCs w:val="24"/>
        </w:rPr>
        <w:br/>
        <w:t>от «___</w:t>
      </w:r>
      <w:proofErr w:type="gramStart"/>
      <w:r w:rsidRPr="00F647F7">
        <w:rPr>
          <w:color w:val="000000"/>
          <w:sz w:val="24"/>
          <w:szCs w:val="24"/>
        </w:rPr>
        <w:t>_»_</w:t>
      </w:r>
      <w:proofErr w:type="gramEnd"/>
      <w:r w:rsidRPr="00F647F7">
        <w:rPr>
          <w:color w:val="000000"/>
          <w:sz w:val="24"/>
          <w:szCs w:val="24"/>
        </w:rPr>
        <w:t>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14" w:name="_Toc440376306"/>
      <w:bookmarkStart w:id="1815" w:name="_Toc440382564"/>
      <w:bookmarkStart w:id="1816" w:name="_Toc440447234"/>
      <w:bookmarkStart w:id="1817" w:name="_Toc440632395"/>
      <w:bookmarkStart w:id="1818" w:name="_Toc440875164"/>
      <w:bookmarkStart w:id="1819" w:name="_Toc441131151"/>
      <w:bookmarkStart w:id="1820" w:name="_Toc465774679"/>
      <w:bookmarkStart w:id="1821" w:name="_Toc465848908"/>
      <w:bookmarkStart w:id="1822" w:name="_Toc468875411"/>
      <w:bookmarkStart w:id="1823" w:name="_Toc469488463"/>
      <w:bookmarkStart w:id="1824" w:name="_Toc471894985"/>
      <w:bookmarkStart w:id="1825" w:name="_Toc498590410"/>
      <w:bookmarkStart w:id="1826" w:name="_Toc536716609"/>
      <w:r w:rsidRPr="00D904EF">
        <w:rPr>
          <w:szCs w:val="24"/>
        </w:rPr>
        <w:lastRenderedPageBreak/>
        <w:t>Инструкции по заполнению</w:t>
      </w:r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579F3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579F3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579F3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579F3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3A3" w:rsidRDefault="00C213A3">
      <w:pPr>
        <w:spacing w:line="240" w:lineRule="auto"/>
      </w:pPr>
      <w:r>
        <w:separator/>
      </w:r>
    </w:p>
  </w:endnote>
  <w:endnote w:type="continuationSeparator" w:id="0">
    <w:p w:rsidR="00C213A3" w:rsidRDefault="00C213A3">
      <w:pPr>
        <w:spacing w:line="240" w:lineRule="auto"/>
      </w:pPr>
      <w:r>
        <w:continuationSeparator/>
      </w:r>
    </w:p>
  </w:endnote>
  <w:endnote w:id="1">
    <w:p w:rsidR="009E5220" w:rsidRPr="004D25B8" w:rsidRDefault="009E5220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220" w:rsidRDefault="009E5220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220" w:rsidRDefault="009E522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E5220" w:rsidRDefault="009E5220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220" w:rsidRDefault="009E5220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220" w:rsidRDefault="009E522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220" w:rsidRPr="00FA0376" w:rsidRDefault="009E5220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9A4E8F">
      <w:rPr>
        <w:noProof/>
        <w:sz w:val="16"/>
        <w:szCs w:val="16"/>
        <w:lang w:eastAsia="ru-RU"/>
      </w:rPr>
      <w:t>78</w:t>
    </w:r>
    <w:r w:rsidRPr="00FA0376">
      <w:rPr>
        <w:sz w:val="16"/>
        <w:szCs w:val="16"/>
        <w:lang w:eastAsia="ru-RU"/>
      </w:rPr>
      <w:fldChar w:fldCharType="end"/>
    </w:r>
  </w:p>
  <w:p w:rsidR="009E5220" w:rsidRPr="00FD03C2" w:rsidRDefault="009E5220" w:rsidP="00FD03C2">
    <w:pPr>
      <w:pStyle w:val="aff2"/>
      <w:rPr>
        <w:snapToGrid w:val="0"/>
        <w:sz w:val="18"/>
        <w:szCs w:val="18"/>
      </w:rPr>
    </w:pPr>
    <w:r>
      <w:rPr>
        <w:sz w:val="18"/>
        <w:szCs w:val="18"/>
      </w:rPr>
      <w:t xml:space="preserve">Запрос предложений в электронной форме на </w:t>
    </w:r>
    <w:r w:rsidRPr="00C12FA4">
      <w:rPr>
        <w:sz w:val="18"/>
        <w:szCs w:val="18"/>
      </w:rPr>
      <w:t xml:space="preserve">право заключения </w:t>
    </w:r>
    <w:r w:rsidRPr="00FD03C2">
      <w:rPr>
        <w:snapToGrid w:val="0"/>
        <w:sz w:val="18"/>
        <w:szCs w:val="18"/>
      </w:rPr>
      <w:t>Договора на оказание консультационных услуг для нужд ПАО «МРСК Центра и Приволжья</w:t>
    </w:r>
    <w:r w:rsidRPr="00FD03C2">
      <w:rPr>
        <w:sz w:val="18"/>
        <w:szCs w:val="18"/>
      </w:rPr>
      <w:t>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220" w:rsidRDefault="009E5220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220" w:rsidRDefault="009E5220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220" w:rsidRDefault="009E5220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220" w:rsidRDefault="009E5220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220" w:rsidRDefault="009E5220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220" w:rsidRDefault="009E5220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220" w:rsidRDefault="009E522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3A3" w:rsidRDefault="00C213A3">
      <w:pPr>
        <w:spacing w:line="240" w:lineRule="auto"/>
      </w:pPr>
      <w:r>
        <w:separator/>
      </w:r>
    </w:p>
  </w:footnote>
  <w:footnote w:type="continuationSeparator" w:id="0">
    <w:p w:rsidR="00C213A3" w:rsidRDefault="00C213A3">
      <w:pPr>
        <w:spacing w:line="240" w:lineRule="auto"/>
      </w:pPr>
      <w:r>
        <w:continuationSeparator/>
      </w:r>
    </w:p>
  </w:footnote>
  <w:footnote w:id="1">
    <w:p w:rsidR="009E5220" w:rsidRPr="00B36685" w:rsidRDefault="009E5220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9E5220" w:rsidRDefault="009E5220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9E5220" w:rsidRDefault="009E5220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9E5220" w:rsidRPr="00F83889" w:rsidRDefault="009E5220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9E5220" w:rsidRPr="00F83889" w:rsidRDefault="009E5220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9E5220" w:rsidRPr="00F83889" w:rsidRDefault="009E5220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9E5220" w:rsidRPr="00F83889" w:rsidRDefault="009E5220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9E5220" w:rsidRDefault="009E5220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220" w:rsidRDefault="009E5220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220" w:rsidRDefault="009E5220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220" w:rsidRDefault="009E5220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220" w:rsidRDefault="009E5220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220" w:rsidRDefault="009E5220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220" w:rsidRPr="00930031" w:rsidRDefault="009E5220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220" w:rsidRDefault="009E522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220" w:rsidRDefault="009E5220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220" w:rsidRDefault="009E5220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220" w:rsidRDefault="009E5220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220" w:rsidRDefault="009E5220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220" w:rsidRDefault="009E5220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220" w:rsidRDefault="009E5220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220" w:rsidRDefault="009E5220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220" w:rsidRDefault="009E522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 w15:restartNumberingAfterBreak="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 w15:restartNumberingAfterBreak="0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4" w15:restartNumberingAfterBreak="0">
    <w:nsid w:val="1DE93CCE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6" w15:restartNumberingAfterBreak="0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7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8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100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3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4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6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8" w15:restartNumberingAfterBreak="0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9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 w15:restartNumberingAfterBreak="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1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 w15:restartNumberingAfterBreak="0">
    <w:nsid w:val="423063E6"/>
    <w:multiLevelType w:val="hybridMultilevel"/>
    <w:tmpl w:val="89249ECA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18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9" w15:restartNumberingAfterBreak="0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20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1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4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5" w15:restartNumberingAfterBreak="0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6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7" w15:restartNumberingAfterBreak="0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9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0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1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2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3" w15:restartNumberingAfterBreak="0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4" w15:restartNumberingAfterBreak="0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5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8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9" w15:restartNumberingAfterBreak="0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0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1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2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3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5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6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7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8" w15:restartNumberingAfterBreak="0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9" w15:restartNumberingAfterBreak="0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0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7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0"/>
  </w:num>
  <w:num w:numId="22">
    <w:abstractNumId w:val="135"/>
  </w:num>
  <w:num w:numId="23">
    <w:abstractNumId w:val="103"/>
  </w:num>
  <w:num w:numId="24">
    <w:abstractNumId w:val="137"/>
  </w:num>
  <w:num w:numId="25">
    <w:abstractNumId w:val="124"/>
  </w:num>
  <w:num w:numId="26">
    <w:abstractNumId w:val="115"/>
  </w:num>
  <w:num w:numId="27">
    <w:abstractNumId w:val="77"/>
  </w:num>
  <w:num w:numId="28">
    <w:abstractNumId w:val="102"/>
  </w:num>
  <w:num w:numId="29">
    <w:abstractNumId w:val="138"/>
  </w:num>
  <w:num w:numId="30">
    <w:abstractNumId w:val="98"/>
  </w:num>
  <w:num w:numId="31">
    <w:abstractNumId w:val="99"/>
  </w:num>
  <w:num w:numId="32">
    <w:abstractNumId w:val="122"/>
  </w:num>
  <w:num w:numId="33">
    <w:abstractNumId w:val="144"/>
  </w:num>
  <w:num w:numId="34">
    <w:abstractNumId w:val="128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100"/>
  </w:num>
  <w:num w:numId="40">
    <w:abstractNumId w:val="112"/>
  </w:num>
  <w:num w:numId="41">
    <w:abstractNumId w:val="84"/>
  </w:num>
  <w:num w:numId="42">
    <w:abstractNumId w:val="79"/>
  </w:num>
  <w:num w:numId="43">
    <w:abstractNumId w:val="141"/>
  </w:num>
  <w:num w:numId="44">
    <w:abstractNumId w:val="105"/>
  </w:num>
  <w:num w:numId="45">
    <w:abstractNumId w:val="133"/>
  </w:num>
  <w:num w:numId="46">
    <w:abstractNumId w:val="0"/>
  </w:num>
  <w:num w:numId="47">
    <w:abstractNumId w:val="116"/>
  </w:num>
  <w:num w:numId="48">
    <w:abstractNumId w:val="131"/>
  </w:num>
  <w:num w:numId="49">
    <w:abstractNumId w:val="134"/>
  </w:num>
  <w:num w:numId="50">
    <w:abstractNumId w:val="125"/>
  </w:num>
  <w:num w:numId="51">
    <w:abstractNumId w:val="150"/>
  </w:num>
  <w:num w:numId="52">
    <w:abstractNumId w:val="81"/>
  </w:num>
  <w:num w:numId="53">
    <w:abstractNumId w:val="136"/>
  </w:num>
  <w:num w:numId="54">
    <w:abstractNumId w:val="106"/>
  </w:num>
  <w:num w:numId="55">
    <w:abstractNumId w:val="104"/>
  </w:num>
  <w:num w:numId="56">
    <w:abstractNumId w:val="83"/>
  </w:num>
  <w:num w:numId="57">
    <w:abstractNumId w:val="85"/>
  </w:num>
  <w:num w:numId="58">
    <w:abstractNumId w:val="73"/>
  </w:num>
  <w:num w:numId="59">
    <w:abstractNumId w:val="109"/>
  </w:num>
  <w:num w:numId="60">
    <w:abstractNumId w:val="121"/>
  </w:num>
  <w:num w:numId="61">
    <w:abstractNumId w:val="74"/>
  </w:num>
  <w:num w:numId="62">
    <w:abstractNumId w:val="95"/>
  </w:num>
  <w:num w:numId="63">
    <w:abstractNumId w:val="75"/>
  </w:num>
  <w:num w:numId="64">
    <w:abstractNumId w:val="145"/>
  </w:num>
  <w:num w:numId="65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40"/>
    <w:lvlOverride w:ilvl="0">
      <w:startOverride w:val="1"/>
    </w:lvlOverride>
  </w:num>
  <w:num w:numId="67">
    <w:abstractNumId w:val="78"/>
  </w:num>
  <w:num w:numId="68">
    <w:abstractNumId w:val="147"/>
  </w:num>
  <w:num w:numId="69">
    <w:abstractNumId w:val="87"/>
  </w:num>
  <w:num w:numId="70">
    <w:abstractNumId w:val="118"/>
  </w:num>
  <w:num w:numId="71">
    <w:abstractNumId w:val="101"/>
  </w:num>
  <w:num w:numId="72">
    <w:abstractNumId w:val="120"/>
  </w:num>
  <w:num w:numId="7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4">
    <w:abstractNumId w:val="132"/>
  </w:num>
  <w:num w:numId="75">
    <w:abstractNumId w:val="146"/>
  </w:num>
  <w:num w:numId="76">
    <w:abstractNumId w:val="91"/>
  </w:num>
  <w:num w:numId="77">
    <w:abstractNumId w:val="119"/>
  </w:num>
  <w:num w:numId="78">
    <w:abstractNumId w:val="89"/>
  </w:num>
  <w:num w:numId="79">
    <w:abstractNumId w:val="142"/>
  </w:num>
  <w:num w:numId="80">
    <w:abstractNumId w:val="13"/>
  </w:num>
  <w:num w:numId="81">
    <w:abstractNumId w:val="20"/>
  </w:num>
  <w:num w:numId="82">
    <w:abstractNumId w:val="70"/>
  </w:num>
  <w:num w:numId="83">
    <w:abstractNumId w:val="126"/>
  </w:num>
  <w:num w:numId="84">
    <w:abstractNumId w:val="93"/>
  </w:num>
  <w:num w:numId="85">
    <w:abstractNumId w:val="113"/>
  </w:num>
  <w:num w:numId="86">
    <w:abstractNumId w:val="123"/>
  </w:num>
  <w:num w:numId="87">
    <w:abstractNumId w:val="127"/>
  </w:num>
  <w:num w:numId="88">
    <w:abstractNumId w:val="96"/>
  </w:num>
  <w:num w:numId="89">
    <w:abstractNumId w:val="110"/>
  </w:num>
  <w:num w:numId="90">
    <w:abstractNumId w:val="111"/>
  </w:num>
  <w:num w:numId="91">
    <w:abstractNumId w:val="129"/>
  </w:num>
  <w:num w:numId="92">
    <w:abstractNumId w:val="149"/>
  </w:num>
  <w:num w:numId="93">
    <w:abstractNumId w:val="108"/>
  </w:num>
  <w:num w:numId="94">
    <w:abstractNumId w:val="139"/>
  </w:num>
  <w:num w:numId="95">
    <w:abstractNumId w:val="92"/>
  </w:num>
  <w:num w:numId="96">
    <w:abstractNumId w:val="143"/>
  </w:num>
  <w:num w:numId="97">
    <w:abstractNumId w:val="151"/>
  </w:num>
  <w:num w:numId="98">
    <w:abstractNumId w:val="148"/>
  </w:num>
  <w:num w:numId="99">
    <w:abstractNumId w:val="117"/>
  </w:num>
  <w:num w:numId="100">
    <w:abstractNumId w:val="94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CEE"/>
    <w:rsid w:val="00056D43"/>
    <w:rsid w:val="000640BF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9727A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133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2EE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37AC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0013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67B74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55D7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35F9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3B10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48B0"/>
    <w:rsid w:val="004C5164"/>
    <w:rsid w:val="004C5DD3"/>
    <w:rsid w:val="004C7977"/>
    <w:rsid w:val="004C7D00"/>
    <w:rsid w:val="004D17BD"/>
    <w:rsid w:val="004D19A8"/>
    <w:rsid w:val="004D2263"/>
    <w:rsid w:val="004D25B8"/>
    <w:rsid w:val="004D431C"/>
    <w:rsid w:val="004D49AB"/>
    <w:rsid w:val="004D7D61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47F6C"/>
    <w:rsid w:val="00552FBF"/>
    <w:rsid w:val="00553A57"/>
    <w:rsid w:val="00553B6E"/>
    <w:rsid w:val="00556C74"/>
    <w:rsid w:val="005579F3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AC4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518C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3DCC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70D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0C6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2630"/>
    <w:rsid w:val="007E4290"/>
    <w:rsid w:val="007E5B2E"/>
    <w:rsid w:val="007E756B"/>
    <w:rsid w:val="007F30BA"/>
    <w:rsid w:val="007F3FB7"/>
    <w:rsid w:val="007F7125"/>
    <w:rsid w:val="0080108A"/>
    <w:rsid w:val="00804801"/>
    <w:rsid w:val="00805D87"/>
    <w:rsid w:val="008060C7"/>
    <w:rsid w:val="00813F81"/>
    <w:rsid w:val="008176AA"/>
    <w:rsid w:val="00826D29"/>
    <w:rsid w:val="00832D0A"/>
    <w:rsid w:val="00837110"/>
    <w:rsid w:val="00841A6F"/>
    <w:rsid w:val="008429B1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03A6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0F3C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AE0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4E8F"/>
    <w:rsid w:val="009A7166"/>
    <w:rsid w:val="009A7733"/>
    <w:rsid w:val="009B140B"/>
    <w:rsid w:val="009B157C"/>
    <w:rsid w:val="009B21B2"/>
    <w:rsid w:val="009B23DA"/>
    <w:rsid w:val="009B33B6"/>
    <w:rsid w:val="009B34CB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22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B7F8F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6CAA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27D4"/>
    <w:rsid w:val="00B67C78"/>
    <w:rsid w:val="00B70851"/>
    <w:rsid w:val="00B71B9D"/>
    <w:rsid w:val="00B72AA3"/>
    <w:rsid w:val="00B76768"/>
    <w:rsid w:val="00B8118F"/>
    <w:rsid w:val="00B87C60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980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06BEA"/>
    <w:rsid w:val="00C12145"/>
    <w:rsid w:val="00C12B9A"/>
    <w:rsid w:val="00C12FA4"/>
    <w:rsid w:val="00C213A3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6715"/>
    <w:rsid w:val="00C47845"/>
    <w:rsid w:val="00C5024F"/>
    <w:rsid w:val="00C50CD1"/>
    <w:rsid w:val="00C5118D"/>
    <w:rsid w:val="00C521DF"/>
    <w:rsid w:val="00C52CCB"/>
    <w:rsid w:val="00C54E7D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0B07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663E"/>
    <w:rsid w:val="00D273DE"/>
    <w:rsid w:val="00D275BB"/>
    <w:rsid w:val="00D33A6E"/>
    <w:rsid w:val="00D34C63"/>
    <w:rsid w:val="00D367C4"/>
    <w:rsid w:val="00D36977"/>
    <w:rsid w:val="00D421AA"/>
    <w:rsid w:val="00D474D4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D266E"/>
    <w:rsid w:val="00DE20D5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49C4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2CD1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47077"/>
    <w:rsid w:val="00E52245"/>
    <w:rsid w:val="00E523D9"/>
    <w:rsid w:val="00E539E3"/>
    <w:rsid w:val="00E54225"/>
    <w:rsid w:val="00E56332"/>
    <w:rsid w:val="00E567D4"/>
    <w:rsid w:val="00E57C24"/>
    <w:rsid w:val="00E57CF2"/>
    <w:rsid w:val="00E6083F"/>
    <w:rsid w:val="00E60F8E"/>
    <w:rsid w:val="00E61708"/>
    <w:rsid w:val="00E639AE"/>
    <w:rsid w:val="00E63F0A"/>
    <w:rsid w:val="00E63FB1"/>
    <w:rsid w:val="00E64AEC"/>
    <w:rsid w:val="00E6743A"/>
    <w:rsid w:val="00E7061A"/>
    <w:rsid w:val="00E71628"/>
    <w:rsid w:val="00E71A48"/>
    <w:rsid w:val="00E74044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A64E5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7713F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3C2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91DBDC43-3C3F-4241-9941-91A9565E3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3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4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5.xml"/><Relationship Id="rId39" Type="http://schemas.openxmlformats.org/officeDocument/2006/relationships/footer" Target="footer8.xml"/><Relationship Id="rId21" Type="http://schemas.openxmlformats.org/officeDocument/2006/relationships/hyperlink" Target="https://rosseti.roseltorg.ru/" TargetMode="External"/><Relationship Id="rId34" Type="http://schemas.openxmlformats.org/officeDocument/2006/relationships/footer" Target="footer7.xm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E3EFB01C62B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eader" Target="header1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mailto:Poddubskaya.kv@mrsk-1.ru" TargetMode="External"/><Relationship Id="rId29" Type="http://schemas.openxmlformats.org/officeDocument/2006/relationships/hyperlink" Target="http://www.mrsk-cp.ru/about/anti-corruption_policy/policy/" TargetMode="External"/><Relationship Id="rId41" Type="http://schemas.openxmlformats.org/officeDocument/2006/relationships/footer" Target="footer9.xml"/><Relationship Id="rId54" Type="http://schemas.openxmlformats.org/officeDocument/2006/relationships/hyperlink" Target="consultantplus://offline/ref=B7E04B8F5BC345C22463EADCAE81D93CF4CA1215A36F6052F6BC85F6f9C8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6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footer" Target="footer10.xm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header" Target="header1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yperlink" Target="http://www.mrsk-1.ru/information/documents/internal/" TargetMode="External"/><Relationship Id="rId36" Type="http://schemas.openxmlformats.org/officeDocument/2006/relationships/hyperlink" Target="https://rmsp.nalog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footer" Target="footer11.xml"/><Relationship Id="rId61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mailto:Lazareva.TV@mrsk-1.ru" TargetMode="External"/><Relationship Id="rId31" Type="http://schemas.openxmlformats.org/officeDocument/2006/relationships/header" Target="header8.xml"/><Relationship Id="rId44" Type="http://schemas.openxmlformats.org/officeDocument/2006/relationships/hyperlink" Target="mailto:info@mrsk-cp.ru" TargetMode="Externa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header" Target="header7.xml"/><Relationship Id="rId35" Type="http://schemas.openxmlformats.org/officeDocument/2006/relationships/hyperlink" Target="consultantplus://offline/main?base=LAW;n=115717;fld=134;dst=100014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header" Target="header14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86C855FF9931DA9E8282C60C4DADA77D6D37F30BC9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hyperlink" Target="http://www.zakupki.gov.ru" TargetMode="External"/><Relationship Id="rId25" Type="http://schemas.openxmlformats.org/officeDocument/2006/relationships/header" Target="header6.xml"/><Relationship Id="rId33" Type="http://schemas.openxmlformats.org/officeDocument/2006/relationships/header" Target="header9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FF20BC62667668DFC4D0EA1y5xAN" TargetMode="External"/><Relationship Id="rId59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2C506-6965-4820-85F0-A3C49D82E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26876</Words>
  <Characters>153194</Characters>
  <Application>Microsoft Office Word</Application>
  <DocSecurity>0</DocSecurity>
  <Lines>1276</Lines>
  <Paragraphs>359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179711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Поддубская Кристина Валерьевна</cp:lastModifiedBy>
  <cp:revision>178</cp:revision>
  <cp:lastPrinted>2019-01-31T13:51:00Z</cp:lastPrinted>
  <dcterms:created xsi:type="dcterms:W3CDTF">2016-01-13T12:36:00Z</dcterms:created>
  <dcterms:modified xsi:type="dcterms:W3CDTF">2019-02-07T13:30:00Z</dcterms:modified>
</cp:coreProperties>
</file>